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264AC6" w14:textId="77777777" w:rsidR="00223F90" w:rsidRDefault="00223F90" w:rsidP="00223F90">
      <w:pPr>
        <w:pStyle w:val="TytuNazwaDokumentu"/>
        <w:spacing w:before="0" w:beforeAutospacing="0" w:after="0" w:afterAutospacing="0"/>
        <w:ind w:firstLine="706"/>
      </w:pPr>
    </w:p>
    <w:p w14:paraId="4D0F976C" w14:textId="77777777" w:rsidR="00223F90" w:rsidRDefault="00223F90" w:rsidP="00223F90">
      <w:pPr>
        <w:pStyle w:val="TytuNazwaDokumentu"/>
        <w:spacing w:before="0" w:beforeAutospacing="0" w:after="0" w:afterAutospacing="0"/>
        <w:ind w:firstLine="706"/>
      </w:pPr>
    </w:p>
    <w:p w14:paraId="6A30F00F" w14:textId="77777777" w:rsidR="00223F90" w:rsidRDefault="00223F90" w:rsidP="00223F90">
      <w:pPr>
        <w:pStyle w:val="TytuNazwaDokumentu"/>
        <w:spacing w:before="0" w:beforeAutospacing="0" w:after="0" w:afterAutospacing="0"/>
        <w:ind w:firstLine="706"/>
      </w:pPr>
    </w:p>
    <w:p w14:paraId="727669E1" w14:textId="77777777" w:rsidR="00223F90" w:rsidRDefault="00223F90" w:rsidP="00223F90">
      <w:pPr>
        <w:pStyle w:val="TytuNazwaDokumentu"/>
        <w:spacing w:before="0" w:beforeAutospacing="0" w:after="0" w:afterAutospacing="0"/>
        <w:ind w:firstLine="706"/>
      </w:pPr>
    </w:p>
    <w:p w14:paraId="43C8D54C" w14:textId="77777777" w:rsidR="00573F23" w:rsidRPr="00573F23" w:rsidRDefault="00573F23" w:rsidP="009F6B56">
      <w:pPr>
        <w:pStyle w:val="TytuNazwaDokumentu"/>
        <w:jc w:val="center"/>
        <w:rPr>
          <w:rFonts w:asciiTheme="minorHAnsi" w:hAnsiTheme="minorHAnsi"/>
        </w:rPr>
      </w:pPr>
      <w:r w:rsidRPr="00573F23">
        <w:rPr>
          <w:rFonts w:asciiTheme="minorHAnsi" w:hAnsiTheme="minorHAnsi"/>
        </w:rPr>
        <w:t>Dokumentacja powykonawcza</w:t>
      </w:r>
    </w:p>
    <w:p w14:paraId="0AABA87E" w14:textId="77777777" w:rsidR="00223F90" w:rsidRPr="00C219C0" w:rsidRDefault="00573F23" w:rsidP="009F6B56">
      <w:pPr>
        <w:pStyle w:val="TytuNazwaDokumentu"/>
        <w:spacing w:before="0" w:beforeAutospacing="0" w:after="0" w:afterAutospacing="0"/>
        <w:jc w:val="center"/>
        <w:rPr>
          <w:rFonts w:asciiTheme="minorHAnsi" w:hAnsiTheme="minorHAnsi"/>
        </w:rPr>
      </w:pPr>
      <w:r w:rsidRPr="00573F23">
        <w:rPr>
          <w:rFonts w:asciiTheme="minorHAnsi" w:hAnsiTheme="minorHAnsi"/>
        </w:rPr>
        <w:t xml:space="preserve">Opis infrastruktury technicznej i </w:t>
      </w:r>
      <w:r w:rsidR="009F6B56">
        <w:rPr>
          <w:rFonts w:asciiTheme="minorHAnsi" w:hAnsiTheme="minorHAnsi"/>
        </w:rPr>
        <w:t>systemowej</w:t>
      </w:r>
      <w:r w:rsidRPr="00573F23">
        <w:rPr>
          <w:rFonts w:asciiTheme="minorHAnsi" w:hAnsiTheme="minorHAnsi"/>
        </w:rPr>
        <w:t xml:space="preserve"> </w:t>
      </w:r>
      <w:r w:rsidR="009F6B56">
        <w:rPr>
          <w:rFonts w:asciiTheme="minorHAnsi" w:hAnsiTheme="minorHAnsi"/>
        </w:rPr>
        <w:t xml:space="preserve">aplikacji </w:t>
      </w:r>
      <w:r w:rsidRPr="00573F23">
        <w:rPr>
          <w:rFonts w:asciiTheme="minorHAnsi" w:hAnsiTheme="minorHAnsi"/>
        </w:rPr>
        <w:t>Portal S24 2.0</w:t>
      </w:r>
    </w:p>
    <w:p w14:paraId="766BA21E" w14:textId="77777777" w:rsidR="00223F90" w:rsidRPr="00C219C0" w:rsidRDefault="00223F90" w:rsidP="00223F90">
      <w:pPr>
        <w:pStyle w:val="TytuNazwaDokumentu"/>
        <w:spacing w:before="0" w:beforeAutospacing="0" w:after="0" w:afterAutospacing="0"/>
        <w:ind w:firstLine="706"/>
        <w:rPr>
          <w:rFonts w:asciiTheme="minorHAnsi" w:hAnsiTheme="minorHAnsi"/>
        </w:rPr>
      </w:pPr>
    </w:p>
    <w:p w14:paraId="1A374985" w14:textId="77777777" w:rsidR="00223F90" w:rsidRPr="00C219C0" w:rsidRDefault="00223F90" w:rsidP="00223F90">
      <w:pPr>
        <w:pStyle w:val="TytuNazwaDokumentu"/>
        <w:spacing w:before="0" w:beforeAutospacing="0" w:after="0" w:afterAutospacing="0"/>
        <w:ind w:firstLine="706"/>
        <w:rPr>
          <w:rFonts w:asciiTheme="minorHAnsi" w:hAnsiTheme="minorHAnsi"/>
        </w:rPr>
      </w:pPr>
    </w:p>
    <w:p w14:paraId="560C2717" w14:textId="77777777" w:rsidR="00223F90" w:rsidRPr="00C219C0" w:rsidRDefault="00223F90" w:rsidP="00223F90">
      <w:pPr>
        <w:pStyle w:val="TytuNazwaDokumentu"/>
        <w:spacing w:before="0" w:beforeAutospacing="0" w:after="0" w:afterAutospacing="0"/>
        <w:ind w:firstLine="706"/>
        <w:rPr>
          <w:rFonts w:asciiTheme="minorHAnsi" w:hAnsiTheme="minorHAnsi"/>
        </w:rPr>
      </w:pPr>
    </w:p>
    <w:p w14:paraId="2B448AE7" w14:textId="77777777" w:rsidR="00223F90" w:rsidRPr="00C219C0" w:rsidRDefault="00223F90" w:rsidP="00223F90">
      <w:pPr>
        <w:pStyle w:val="TytuNazwaDokumentu"/>
        <w:spacing w:before="0" w:beforeAutospacing="0" w:after="0" w:afterAutospacing="0"/>
        <w:ind w:firstLine="706"/>
        <w:rPr>
          <w:rFonts w:asciiTheme="minorHAnsi" w:hAnsiTheme="minorHAnsi"/>
        </w:rPr>
      </w:pPr>
    </w:p>
    <w:p w14:paraId="7F9188D2" w14:textId="77777777" w:rsidR="00223F90" w:rsidRDefault="00223F90" w:rsidP="00223F90">
      <w:pPr>
        <w:pStyle w:val="TytuNazwaDokumentu"/>
        <w:spacing w:before="0" w:beforeAutospacing="0" w:after="0" w:afterAutospacing="0"/>
        <w:ind w:firstLine="706"/>
        <w:rPr>
          <w:rFonts w:asciiTheme="minorHAnsi" w:hAnsiTheme="minorHAnsi"/>
        </w:rPr>
      </w:pPr>
    </w:p>
    <w:p w14:paraId="0D3AD661" w14:textId="77777777" w:rsidR="00573F23" w:rsidRPr="00C219C0" w:rsidRDefault="00573F23" w:rsidP="00223F90">
      <w:pPr>
        <w:pStyle w:val="TytuNazwaDokumentu"/>
        <w:spacing w:before="0" w:beforeAutospacing="0" w:after="0" w:afterAutospacing="0"/>
        <w:ind w:firstLine="706"/>
        <w:rPr>
          <w:rFonts w:asciiTheme="minorHAnsi" w:hAnsiTheme="minorHAnsi"/>
        </w:rPr>
      </w:pPr>
    </w:p>
    <w:p w14:paraId="253F04E8" w14:textId="77777777" w:rsidR="00223F90" w:rsidRPr="00C219C0" w:rsidRDefault="00223F90" w:rsidP="00223F90">
      <w:pPr>
        <w:jc w:val="right"/>
        <w:rPr>
          <w:b/>
          <w:sz w:val="48"/>
          <w:szCs w:val="48"/>
        </w:rPr>
      </w:pPr>
    </w:p>
    <w:p w14:paraId="7DABFE90" w14:textId="77777777" w:rsidR="00223F90" w:rsidRPr="00C219C0" w:rsidRDefault="00223F90" w:rsidP="00C219C0">
      <w:pPr>
        <w:rPr>
          <w:b/>
          <w:sz w:val="48"/>
          <w:szCs w:val="48"/>
        </w:rPr>
      </w:pPr>
    </w:p>
    <w:p w14:paraId="4A51C2B0" w14:textId="47F08CEC" w:rsidR="00223F90" w:rsidRPr="00C219C0" w:rsidRDefault="00B52168" w:rsidP="00223F90">
      <w:pPr>
        <w:pStyle w:val="TytuWersjaDokumentu"/>
        <w:rPr>
          <w:rFonts w:asciiTheme="minorHAnsi" w:hAnsiTheme="minorHAnsi"/>
        </w:rPr>
      </w:pPr>
      <w:r>
        <w:rPr>
          <w:rFonts w:asciiTheme="minorHAnsi" w:hAnsiTheme="minorHAnsi"/>
        </w:rPr>
        <w:t>Wersja 1.</w:t>
      </w:r>
      <w:r w:rsidR="00001DAB">
        <w:rPr>
          <w:rFonts w:asciiTheme="minorHAnsi" w:hAnsiTheme="minorHAnsi"/>
        </w:rPr>
        <w:t>9</w:t>
      </w:r>
    </w:p>
    <w:p w14:paraId="3DA6B4D3" w14:textId="2D323940" w:rsidR="00223F90" w:rsidRPr="00C219C0" w:rsidRDefault="00001DAB" w:rsidP="00223F90">
      <w:pPr>
        <w:pStyle w:val="TytuDataPublikacji"/>
        <w:rPr>
          <w:rFonts w:asciiTheme="minorHAnsi" w:hAnsiTheme="minorHAnsi"/>
          <w:b/>
        </w:rPr>
      </w:pPr>
      <w:r>
        <w:rPr>
          <w:rFonts w:asciiTheme="minorHAnsi" w:hAnsiTheme="minorHAnsi"/>
        </w:rPr>
        <w:t>5.04.2017</w:t>
      </w:r>
    </w:p>
    <w:tbl>
      <w:tblPr>
        <w:tblW w:w="802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999999"/>
          <w:insideV w:val="single" w:sz="2" w:space="0" w:color="999999"/>
        </w:tblBorders>
        <w:tblLayout w:type="fixed"/>
        <w:tblCellMar>
          <w:top w:w="57" w:type="dxa"/>
          <w:left w:w="57" w:type="dxa"/>
          <w:bottom w:w="113" w:type="dxa"/>
          <w:right w:w="57" w:type="dxa"/>
        </w:tblCellMar>
        <w:tblLook w:val="0000" w:firstRow="0" w:lastRow="0" w:firstColumn="0" w:lastColumn="0" w:noHBand="0" w:noVBand="0"/>
      </w:tblPr>
      <w:tblGrid>
        <w:gridCol w:w="1635"/>
        <w:gridCol w:w="1857"/>
        <w:gridCol w:w="1669"/>
        <w:gridCol w:w="948"/>
        <w:gridCol w:w="1912"/>
      </w:tblGrid>
      <w:tr w:rsidR="00223F90" w:rsidRPr="00C219C0" w14:paraId="5CC46996" w14:textId="77777777" w:rsidTr="00DE3CDE">
        <w:tc>
          <w:tcPr>
            <w:tcW w:w="8021" w:type="dxa"/>
            <w:gridSpan w:val="5"/>
          </w:tcPr>
          <w:p w14:paraId="3F73E928" w14:textId="77777777" w:rsidR="00223F90" w:rsidRPr="00C219C0" w:rsidRDefault="00573F23" w:rsidP="009F6B56">
            <w:pPr>
              <w:pStyle w:val="Tabelanagwekwikszy"/>
              <w:jc w:val="center"/>
              <w:rPr>
                <w:rFonts w:asciiTheme="minorHAnsi" w:hAnsiTheme="minorHAnsi"/>
              </w:rPr>
            </w:pPr>
            <w:r w:rsidRPr="00573F23">
              <w:rPr>
                <w:rFonts w:asciiTheme="minorHAnsi" w:hAnsiTheme="minorHAnsi"/>
              </w:rPr>
              <w:lastRenderedPageBreak/>
              <w:t xml:space="preserve">Opis infrastruktury technicznej i </w:t>
            </w:r>
            <w:r w:rsidR="009F6B56">
              <w:rPr>
                <w:rFonts w:asciiTheme="minorHAnsi" w:hAnsiTheme="minorHAnsi"/>
              </w:rPr>
              <w:t>systemowej</w:t>
            </w:r>
            <w:r w:rsidRPr="00573F23">
              <w:rPr>
                <w:rFonts w:asciiTheme="minorHAnsi" w:hAnsiTheme="minorHAnsi"/>
              </w:rPr>
              <w:t xml:space="preserve"> </w:t>
            </w:r>
            <w:r w:rsidR="009F6B56">
              <w:rPr>
                <w:rFonts w:asciiTheme="minorHAnsi" w:hAnsiTheme="minorHAnsi"/>
              </w:rPr>
              <w:t>aplikacji</w:t>
            </w:r>
            <w:r w:rsidRPr="00573F23">
              <w:rPr>
                <w:rFonts w:asciiTheme="minorHAnsi" w:hAnsiTheme="minorHAnsi"/>
              </w:rPr>
              <w:t xml:space="preserve"> Portal S24 2.0</w:t>
            </w:r>
          </w:p>
        </w:tc>
      </w:tr>
      <w:tr w:rsidR="00223F90" w:rsidRPr="00C219C0" w14:paraId="25B9348C" w14:textId="77777777" w:rsidTr="00DE3CDE">
        <w:tc>
          <w:tcPr>
            <w:tcW w:w="3492" w:type="dxa"/>
            <w:gridSpan w:val="2"/>
          </w:tcPr>
          <w:p w14:paraId="76139953" w14:textId="35391F8A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1669" w:type="dxa"/>
            <w:shd w:val="pct5" w:color="auto" w:fill="auto"/>
          </w:tcPr>
          <w:p w14:paraId="68EDEC54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Podpis:</w:t>
            </w:r>
          </w:p>
        </w:tc>
        <w:tc>
          <w:tcPr>
            <w:tcW w:w="2860" w:type="dxa"/>
            <w:gridSpan w:val="2"/>
          </w:tcPr>
          <w:p w14:paraId="0A903101" w14:textId="77777777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</w:p>
          <w:p w14:paraId="58B4A8B6" w14:textId="77777777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</w:p>
        </w:tc>
      </w:tr>
      <w:tr w:rsidR="00223F90" w:rsidRPr="00C219C0" w14:paraId="0F461920" w14:textId="77777777" w:rsidTr="00DE3CDE">
        <w:tc>
          <w:tcPr>
            <w:tcW w:w="1635" w:type="dxa"/>
          </w:tcPr>
          <w:p w14:paraId="4D219DF3" w14:textId="77777777" w:rsidR="00223F90" w:rsidRPr="00C219C0" w:rsidRDefault="00223F90" w:rsidP="009F6B56">
            <w:pPr>
              <w:pStyle w:val="Tabelatre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fldChar w:fldCharType="begin"/>
            </w:r>
            <w:r w:rsidRPr="00C219C0">
              <w:rPr>
                <w:rFonts w:asciiTheme="minorHAnsi" w:hAnsiTheme="minorHAnsi"/>
              </w:rPr>
              <w:instrText xml:space="preserve"> CREATEDATE \@ "dd.MM.yyyy" \* MERGEFORMAT </w:instrText>
            </w:r>
            <w:r w:rsidRPr="00C219C0">
              <w:rPr>
                <w:rFonts w:asciiTheme="minorHAnsi" w:hAnsiTheme="minorHAnsi"/>
              </w:rPr>
              <w:fldChar w:fldCharType="separate"/>
            </w:r>
            <w:r w:rsidRPr="00C219C0">
              <w:rPr>
                <w:rFonts w:asciiTheme="minorHAnsi" w:hAnsiTheme="minorHAnsi"/>
                <w:noProof/>
              </w:rPr>
              <w:t>10.</w:t>
            </w:r>
            <w:r w:rsidR="009F6B56">
              <w:rPr>
                <w:rFonts w:asciiTheme="minorHAnsi" w:hAnsiTheme="minorHAnsi"/>
                <w:noProof/>
              </w:rPr>
              <w:t>10</w:t>
            </w:r>
            <w:r w:rsidRPr="00C219C0">
              <w:rPr>
                <w:rFonts w:asciiTheme="minorHAnsi" w:hAnsiTheme="minorHAnsi"/>
                <w:noProof/>
              </w:rPr>
              <w:t>.201</w:t>
            </w:r>
            <w:r w:rsidRPr="00C219C0">
              <w:rPr>
                <w:rFonts w:asciiTheme="minorHAnsi" w:hAnsiTheme="minorHAnsi"/>
                <w:noProof/>
              </w:rPr>
              <w:fldChar w:fldCharType="end"/>
            </w:r>
            <w:r w:rsidR="009F6B56">
              <w:rPr>
                <w:rFonts w:asciiTheme="minorHAnsi" w:hAnsiTheme="minorHAnsi"/>
                <w:noProof/>
              </w:rPr>
              <w:t>4</w:t>
            </w:r>
            <w:r w:rsidRPr="00C219C0">
              <w:rPr>
                <w:rFonts w:asciiTheme="minorHAnsi" w:hAnsiTheme="minorHAnsi"/>
              </w:rPr>
              <w:t xml:space="preserve"> r.</w:t>
            </w:r>
          </w:p>
        </w:tc>
        <w:tc>
          <w:tcPr>
            <w:tcW w:w="1857" w:type="dxa"/>
            <w:shd w:val="pct5" w:color="auto" w:fill="auto"/>
          </w:tcPr>
          <w:p w14:paraId="1DB54ADF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Data ostatniej modyfikacji:</w:t>
            </w:r>
          </w:p>
        </w:tc>
        <w:tc>
          <w:tcPr>
            <w:tcW w:w="1669" w:type="dxa"/>
          </w:tcPr>
          <w:p w14:paraId="4F060D73" w14:textId="7D39A0FD" w:rsidR="00223F90" w:rsidRPr="00C219C0" w:rsidRDefault="00001DAB" w:rsidP="00AD3FD3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5.04.2017</w:t>
            </w:r>
          </w:p>
        </w:tc>
        <w:tc>
          <w:tcPr>
            <w:tcW w:w="948" w:type="dxa"/>
            <w:shd w:val="pct5" w:color="auto" w:fill="auto"/>
          </w:tcPr>
          <w:p w14:paraId="363ED6B6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ID:</w:t>
            </w:r>
          </w:p>
        </w:tc>
        <w:tc>
          <w:tcPr>
            <w:tcW w:w="1912" w:type="dxa"/>
          </w:tcPr>
          <w:p w14:paraId="23BFC71B" w14:textId="77777777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</w:p>
        </w:tc>
      </w:tr>
      <w:tr w:rsidR="00223F90" w:rsidRPr="00C219C0" w14:paraId="248BCBBE" w14:textId="77777777" w:rsidTr="00DE3CDE">
        <w:tc>
          <w:tcPr>
            <w:tcW w:w="1635" w:type="dxa"/>
            <w:tcBorders>
              <w:bottom w:val="single" w:sz="12" w:space="0" w:color="auto"/>
            </w:tcBorders>
          </w:tcPr>
          <w:p w14:paraId="0F3E8A97" w14:textId="77777777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0</w:t>
            </w:r>
          </w:p>
        </w:tc>
        <w:tc>
          <w:tcPr>
            <w:tcW w:w="1857" w:type="dxa"/>
            <w:tcBorders>
              <w:bottom w:val="single" w:sz="12" w:space="0" w:color="auto"/>
            </w:tcBorders>
            <w:shd w:val="pct5" w:color="auto" w:fill="auto"/>
          </w:tcPr>
          <w:p w14:paraId="6D576B8A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Status:</w:t>
            </w:r>
          </w:p>
        </w:tc>
        <w:tc>
          <w:tcPr>
            <w:tcW w:w="1669" w:type="dxa"/>
            <w:tcBorders>
              <w:bottom w:val="single" w:sz="12" w:space="0" w:color="auto"/>
            </w:tcBorders>
          </w:tcPr>
          <w:p w14:paraId="4DC57F2C" w14:textId="77777777" w:rsidR="00223F90" w:rsidRPr="00C219C0" w:rsidRDefault="00AD3FD3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zakończony</w:t>
            </w:r>
          </w:p>
        </w:tc>
        <w:tc>
          <w:tcPr>
            <w:tcW w:w="948" w:type="dxa"/>
            <w:tcBorders>
              <w:bottom w:val="single" w:sz="12" w:space="0" w:color="auto"/>
            </w:tcBorders>
            <w:shd w:val="pct5" w:color="auto" w:fill="auto"/>
          </w:tcPr>
          <w:p w14:paraId="2CACA682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Stron:</w:t>
            </w:r>
          </w:p>
        </w:tc>
        <w:tc>
          <w:tcPr>
            <w:tcW w:w="1912" w:type="dxa"/>
            <w:tcBorders>
              <w:bottom w:val="single" w:sz="12" w:space="0" w:color="auto"/>
            </w:tcBorders>
          </w:tcPr>
          <w:p w14:paraId="767C95CD" w14:textId="77C7369D" w:rsidR="00223F90" w:rsidRPr="00C219C0" w:rsidRDefault="0044472D" w:rsidP="00047DDB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38</w:t>
            </w:r>
          </w:p>
        </w:tc>
      </w:tr>
    </w:tbl>
    <w:p w14:paraId="2213EBA7" w14:textId="77777777" w:rsidR="00223F90" w:rsidRPr="00C219C0" w:rsidRDefault="00223F90" w:rsidP="00223F90">
      <w:pPr>
        <w:spacing w:before="100" w:beforeAutospacing="1" w:after="100" w:afterAutospacing="1"/>
        <w:rPr>
          <w:sz w:val="28"/>
        </w:rPr>
      </w:pPr>
    </w:p>
    <w:p w14:paraId="71441EE9" w14:textId="77777777" w:rsidR="00223F90" w:rsidRPr="00C219C0" w:rsidRDefault="00223F90" w:rsidP="00223F90">
      <w:pPr>
        <w:pStyle w:val="Tabelatre"/>
        <w:rPr>
          <w:rFonts w:asciiTheme="minorHAnsi" w:hAnsiTheme="minorHAnsi"/>
        </w:rPr>
      </w:pPr>
    </w:p>
    <w:tbl>
      <w:tblPr>
        <w:tblW w:w="800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08"/>
        <w:gridCol w:w="1317"/>
        <w:gridCol w:w="1985"/>
        <w:gridCol w:w="3697"/>
      </w:tblGrid>
      <w:tr w:rsidR="00223F90" w:rsidRPr="00C219C0" w14:paraId="31A57595" w14:textId="77777777" w:rsidTr="00DE3CDE">
        <w:tc>
          <w:tcPr>
            <w:tcW w:w="800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808080"/>
              <w:right w:val="single" w:sz="12" w:space="0" w:color="auto"/>
            </w:tcBorders>
            <w:shd w:val="pct5" w:color="auto" w:fill="auto"/>
          </w:tcPr>
          <w:p w14:paraId="5D62C827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Historia zmian dokumentu</w:t>
            </w:r>
          </w:p>
        </w:tc>
      </w:tr>
      <w:tr w:rsidR="00223F90" w:rsidRPr="00C219C0" w14:paraId="03E5EE6F" w14:textId="77777777" w:rsidTr="00DE3CDE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  <w:shd w:val="pct5" w:color="auto" w:fill="auto"/>
          </w:tcPr>
          <w:p w14:paraId="339CA0CF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Nr wersji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pct5" w:color="auto" w:fill="auto"/>
          </w:tcPr>
          <w:p w14:paraId="1AD1EA36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Data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pct5" w:color="auto" w:fill="auto"/>
          </w:tcPr>
          <w:p w14:paraId="0212D843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Autor zmiany</w:t>
            </w: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  <w:shd w:val="pct5" w:color="auto" w:fill="auto"/>
          </w:tcPr>
          <w:p w14:paraId="27FF301F" w14:textId="77777777" w:rsidR="00223F90" w:rsidRPr="00C219C0" w:rsidRDefault="00223F90" w:rsidP="00DE3CDE">
            <w:pPr>
              <w:pStyle w:val="Tabelanagwek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Opis zmiany</w:t>
            </w:r>
          </w:p>
        </w:tc>
      </w:tr>
      <w:tr w:rsidR="00223F90" w:rsidRPr="00C219C0" w14:paraId="59C75446" w14:textId="77777777" w:rsidTr="00DE3CDE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26F8C249" w14:textId="77777777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1.0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30423992" w14:textId="77777777" w:rsidR="00223F90" w:rsidRPr="00C219C0" w:rsidRDefault="00223F90" w:rsidP="00B47FAD">
            <w:pPr>
              <w:pStyle w:val="Tabelatre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10.</w:t>
            </w:r>
            <w:r w:rsidR="009F6B56">
              <w:rPr>
                <w:rFonts w:asciiTheme="minorHAnsi" w:hAnsiTheme="minorHAnsi"/>
              </w:rPr>
              <w:t>1</w:t>
            </w:r>
            <w:r w:rsidRPr="00C219C0">
              <w:rPr>
                <w:rFonts w:asciiTheme="minorHAnsi" w:hAnsiTheme="minorHAnsi"/>
              </w:rPr>
              <w:t>0.201</w:t>
            </w:r>
            <w:r w:rsidR="00B47FAD">
              <w:rPr>
                <w:rFonts w:asciiTheme="minorHAnsi" w:hAnsiTheme="minorHAnsi"/>
              </w:rPr>
              <w:t>4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77A761B7" w14:textId="6B7BC127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6B5C94DA" w14:textId="77777777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  <w:r w:rsidRPr="00C219C0">
              <w:rPr>
                <w:rFonts w:asciiTheme="minorHAnsi" w:hAnsiTheme="minorHAnsi"/>
              </w:rPr>
              <w:t>Utworzenie dokumentu</w:t>
            </w:r>
          </w:p>
        </w:tc>
      </w:tr>
      <w:tr w:rsidR="00223F90" w:rsidRPr="00C219C0" w14:paraId="342739AC" w14:textId="77777777" w:rsidTr="00223F90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4EF8DC9E" w14:textId="77777777" w:rsidR="00223F90" w:rsidRPr="00C219C0" w:rsidRDefault="00AD3FD3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1.1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3C347569" w14:textId="77777777" w:rsidR="00223F90" w:rsidRPr="00C219C0" w:rsidRDefault="00AD3FD3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29.10.2015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43891915" w14:textId="05ADF513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7D940F98" w14:textId="77777777" w:rsidR="00223F90" w:rsidRPr="00E159B6" w:rsidRDefault="00AD3FD3" w:rsidP="00DE3CDE">
            <w:pPr>
              <w:pStyle w:val="Tabelatre"/>
              <w:rPr>
                <w:rFonts w:asciiTheme="minorHAnsi" w:hAnsiTheme="minorHAnsi"/>
              </w:rPr>
            </w:pPr>
            <w:r w:rsidRPr="00E159B6">
              <w:rPr>
                <w:rFonts w:asciiTheme="minorHAnsi" w:hAnsiTheme="minorHAnsi"/>
              </w:rPr>
              <w:t>Aktualizacja plików konfiguracyjnych</w:t>
            </w:r>
          </w:p>
        </w:tc>
      </w:tr>
      <w:tr w:rsidR="00223F90" w:rsidRPr="00C219C0" w14:paraId="489E954B" w14:textId="77777777" w:rsidTr="00E06E16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5FDC5446" w14:textId="5696364B" w:rsidR="00223F90" w:rsidRPr="00C219C0" w:rsidRDefault="00A66B40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1.2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2299E4A3" w14:textId="5BADC498" w:rsidR="00223F90" w:rsidRPr="00C219C0" w:rsidRDefault="00A66B40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30.11.2015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04E50794" w14:textId="7D9F8FC6" w:rsidR="00223F90" w:rsidRPr="00C219C0" w:rsidRDefault="00223F90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61605B61" w14:textId="34017BDE" w:rsidR="00220614" w:rsidRPr="00E159B6" w:rsidRDefault="00A66B40">
            <w:pPr>
              <w:pStyle w:val="Tabelatre"/>
              <w:rPr>
                <w:rFonts w:asciiTheme="minorHAnsi" w:hAnsiTheme="minorHAnsi"/>
              </w:rPr>
            </w:pPr>
            <w:r w:rsidRPr="00E159B6">
              <w:rPr>
                <w:rFonts w:asciiTheme="minorHAnsi" w:hAnsiTheme="minorHAnsi"/>
              </w:rPr>
              <w:t xml:space="preserve">Aktualizacja portów dla serwerów </w:t>
            </w:r>
            <w:r w:rsidR="008E30D9" w:rsidRPr="008E30D9">
              <w:rPr>
                <w:rFonts w:asciiTheme="minorHAnsi" w:hAnsiTheme="minorHAnsi"/>
                <w:highlight w:val="black"/>
              </w:rPr>
              <w:t>xxxxxxxxxxxxx</w:t>
            </w:r>
            <w:r w:rsidRPr="00E159B6">
              <w:rPr>
                <w:rFonts w:asciiTheme="minorHAnsi" w:hAnsiTheme="minorHAnsi"/>
              </w:rPr>
              <w:t xml:space="preserve">, </w:t>
            </w:r>
            <w:r w:rsidR="008E30D9" w:rsidRPr="008E30D9">
              <w:rPr>
                <w:rFonts w:asciiTheme="minorHAnsi" w:hAnsiTheme="minorHAnsi"/>
                <w:highlight w:val="black"/>
              </w:rPr>
              <w:t>xxxxxxxxxxxxxx</w:t>
            </w:r>
          </w:p>
        </w:tc>
      </w:tr>
      <w:tr w:rsidR="00E06E16" w:rsidRPr="00C219C0" w14:paraId="7D29178B" w14:textId="77777777" w:rsidTr="004E0C6C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06D23E28" w14:textId="1FFB1B86" w:rsidR="00E06E16" w:rsidRPr="00C219C0" w:rsidRDefault="0063090C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1.3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4AA74B30" w14:textId="7F5B96ED" w:rsidR="00E06E16" w:rsidRPr="00C219C0" w:rsidRDefault="0063090C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24.12.2015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0EFC554B" w14:textId="6D5B8FC5" w:rsidR="00E06E16" w:rsidRPr="00C219C0" w:rsidRDefault="00E06E16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4B5E3BDA" w14:textId="77777777" w:rsidR="008E30D9" w:rsidRPr="008E30D9" w:rsidRDefault="0063090C" w:rsidP="008E30D9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highlight w:val="black"/>
              </w:rPr>
            </w:pPr>
            <w:r w:rsidRPr="00650AC5">
              <w:rPr>
                <w:sz w:val="20"/>
                <w:szCs w:val="20"/>
              </w:rPr>
              <w:t xml:space="preserve">Aktualizacja plików konfiguracyjnych realizujących zgłoszenia: </w:t>
            </w:r>
            <w:r w:rsidR="008E30D9" w:rsidRPr="008E30D9">
              <w:rPr>
                <w:highlight w:val="black"/>
              </w:rPr>
              <w:t>xxxxxxxxxxx</w:t>
            </w:r>
          </w:p>
          <w:p w14:paraId="632D4DB7" w14:textId="77777777" w:rsidR="008E30D9" w:rsidRPr="008E30D9" w:rsidRDefault="008E30D9" w:rsidP="008E30D9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highlight w:val="black"/>
              </w:rPr>
            </w:pPr>
            <w:r w:rsidRPr="008E30D9">
              <w:rPr>
                <w:highlight w:val="black"/>
              </w:rPr>
              <w:t>xxxxxxxxxxx</w:t>
            </w:r>
          </w:p>
          <w:p w14:paraId="0160E475" w14:textId="5DE63287" w:rsidR="006609F6" w:rsidRPr="00777854" w:rsidRDefault="006609F6" w:rsidP="008E30D9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</w:pPr>
            <w:r w:rsidRPr="00650AC5">
              <w:rPr>
                <w:sz w:val="20"/>
                <w:szCs w:val="20"/>
              </w:rPr>
              <w:t xml:space="preserve">Dodanie </w:t>
            </w:r>
            <w:r w:rsidR="00E159B6">
              <w:rPr>
                <w:sz w:val="20"/>
                <w:szCs w:val="20"/>
              </w:rPr>
              <w:t>o</w:t>
            </w:r>
            <w:r w:rsidRPr="00650AC5">
              <w:rPr>
                <w:sz w:val="20"/>
                <w:szCs w:val="20"/>
              </w:rPr>
              <w:t>pis stanu obecnego</w:t>
            </w:r>
            <w:r w:rsidRPr="00650AC5">
              <w:rPr>
                <w:rFonts w:cs="Arial"/>
                <w:color w:val="333333"/>
                <w:sz w:val="20"/>
                <w:szCs w:val="20"/>
              </w:rPr>
              <w:t xml:space="preserve"> </w:t>
            </w:r>
            <w:r w:rsidR="00E159B6">
              <w:rPr>
                <w:rFonts w:cs="Arial"/>
                <w:color w:val="333333"/>
                <w:sz w:val="20"/>
                <w:szCs w:val="20"/>
              </w:rPr>
              <w:t>infrastruktury.</w:t>
            </w:r>
          </w:p>
        </w:tc>
      </w:tr>
      <w:tr w:rsidR="004E0C6C" w:rsidRPr="00C219C0" w14:paraId="1F1CD901" w14:textId="77777777" w:rsidTr="00DC3AB6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2001FBCF" w14:textId="30BDC565" w:rsidR="004E0C6C" w:rsidRDefault="004E0C6C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1.4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0725F325" w14:textId="7B4A78D9" w:rsidR="004E0C6C" w:rsidRDefault="004E0C6C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11.01.2016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55ED75BB" w14:textId="6CA767AF" w:rsidR="004E0C6C" w:rsidRPr="0063090C" w:rsidRDefault="004E0C6C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560DB545" w14:textId="77777777" w:rsidR="004E0C6C" w:rsidRDefault="004E0C6C" w:rsidP="00C90D6D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Aktualizacja opisu infrastruktury</w:t>
            </w:r>
          </w:p>
          <w:p w14:paraId="11CA75FB" w14:textId="760B871B" w:rsidR="00DC3AB6" w:rsidRPr="00650AC5" w:rsidRDefault="00DC3AB6" w:rsidP="00C90D6D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sz w:val="20"/>
                <w:szCs w:val="20"/>
              </w:rPr>
            </w:pPr>
          </w:p>
        </w:tc>
      </w:tr>
      <w:tr w:rsidR="00DC3AB6" w:rsidRPr="00C219C0" w14:paraId="4C0ABD4D" w14:textId="77777777" w:rsidTr="00047DDB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19EAAEF5" w14:textId="530D1966" w:rsidR="00DC3AB6" w:rsidRDefault="00DC3AB6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1.5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5B46A32D" w14:textId="38944382" w:rsidR="00DC3AB6" w:rsidRDefault="00DC3AB6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19.04.2016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3FEEDBB3" w14:textId="6D418CCC" w:rsidR="00DC3AB6" w:rsidRDefault="00DC3AB6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496F4083" w14:textId="20F59DBB" w:rsidR="00DC3AB6" w:rsidRDefault="00DC3AB6" w:rsidP="00C90D6D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Aktualizacja opisu infrastruktury</w:t>
            </w:r>
          </w:p>
        </w:tc>
      </w:tr>
      <w:tr w:rsidR="00047DDB" w:rsidRPr="00C219C0" w14:paraId="6E2092ED" w14:textId="77777777" w:rsidTr="00C47C36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0B8F52E2" w14:textId="72B18754" w:rsidR="00047DDB" w:rsidRDefault="00047DDB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1.6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146B7249" w14:textId="1FA19DD3" w:rsidR="00047DDB" w:rsidRDefault="00047DDB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17.06.2016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790C0740" w14:textId="06C3616E" w:rsidR="00047DDB" w:rsidRDefault="00047DDB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5D7F0CF2" w14:textId="78FAEEEE" w:rsidR="00047DDB" w:rsidRDefault="00047DDB" w:rsidP="00C90D6D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Aktualizacja opisu infrastruktury</w:t>
            </w:r>
          </w:p>
        </w:tc>
      </w:tr>
      <w:tr w:rsidR="00C47C36" w:rsidRPr="00C219C0" w14:paraId="2AB738A4" w14:textId="77777777" w:rsidTr="00204280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0467F3F1" w14:textId="5204BC6D" w:rsidR="00C47C36" w:rsidRDefault="00C47C36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1.7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23060526" w14:textId="1ABD7B11" w:rsidR="00C47C36" w:rsidRDefault="00C47C36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18.06.2016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390036CE" w14:textId="107D5B0E" w:rsidR="00C47C36" w:rsidRDefault="00C47C36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584358EC" w14:textId="705C14D0" w:rsidR="00C47C36" w:rsidRDefault="00C47C36" w:rsidP="00C90D6D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Usunięcie opisu Procedury administracyjne</w:t>
            </w:r>
          </w:p>
        </w:tc>
      </w:tr>
      <w:tr w:rsidR="00204280" w:rsidRPr="00C219C0" w14:paraId="219303D0" w14:textId="77777777" w:rsidTr="00001DAB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</w:tcPr>
          <w:p w14:paraId="5F182AC4" w14:textId="04FB69FF" w:rsidR="00204280" w:rsidRDefault="00204280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lastRenderedPageBreak/>
              <w:t>1.8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3D2D9604" w14:textId="34C2BE31" w:rsidR="00204280" w:rsidRDefault="00204280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20.12.2016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 w14:paraId="18E0F81D" w14:textId="341AF45D" w:rsidR="00204280" w:rsidRDefault="00204280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</w:tcPr>
          <w:p w14:paraId="099B3027" w14:textId="0D2A4625" w:rsidR="00204280" w:rsidRDefault="00204280" w:rsidP="00C90D6D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Modyfikacje związane z podłączeniem do systemu ePłatności</w:t>
            </w:r>
          </w:p>
        </w:tc>
      </w:tr>
      <w:tr w:rsidR="00001DAB" w:rsidRPr="00C219C0" w14:paraId="60374B77" w14:textId="77777777" w:rsidTr="00DE3CDE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12" w:space="0" w:color="auto"/>
              <w:right w:val="single" w:sz="2" w:space="0" w:color="808080"/>
            </w:tcBorders>
          </w:tcPr>
          <w:p w14:paraId="51D60CF4" w14:textId="41059844" w:rsidR="00001DAB" w:rsidRDefault="00001DAB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1.9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12" w:space="0" w:color="auto"/>
              <w:right w:val="single" w:sz="2" w:space="0" w:color="808080"/>
            </w:tcBorders>
          </w:tcPr>
          <w:p w14:paraId="1BBBBD6A" w14:textId="2EA6BEC6" w:rsidR="00001DAB" w:rsidRDefault="00001DAB" w:rsidP="00DE3CDE">
            <w:pPr>
              <w:pStyle w:val="Tabelatre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5.04.2017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12" w:space="0" w:color="auto"/>
              <w:right w:val="single" w:sz="2" w:space="0" w:color="808080"/>
            </w:tcBorders>
          </w:tcPr>
          <w:p w14:paraId="6AEA576F" w14:textId="5197B887" w:rsidR="00001DAB" w:rsidRDefault="00001DAB" w:rsidP="00DE3CDE">
            <w:pPr>
              <w:pStyle w:val="Tabelatre"/>
              <w:rPr>
                <w:rFonts w:asciiTheme="minorHAnsi" w:hAnsiTheme="minorHAnsi"/>
              </w:rPr>
            </w:pPr>
          </w:p>
          <w:p w14:paraId="0C5E5E02" w14:textId="487F2ABF" w:rsidR="00001DAB" w:rsidRDefault="00001DAB" w:rsidP="00DE3CDE">
            <w:pPr>
              <w:pStyle w:val="Tabelatre"/>
              <w:rPr>
                <w:rFonts w:asciiTheme="minorHAnsi" w:hAnsiTheme="minorHAnsi"/>
              </w:rPr>
            </w:pPr>
          </w:p>
        </w:tc>
        <w:tc>
          <w:tcPr>
            <w:tcW w:w="3697" w:type="dxa"/>
            <w:tcBorders>
              <w:top w:val="single" w:sz="2" w:space="0" w:color="808080"/>
              <w:left w:val="single" w:sz="2" w:space="0" w:color="808080"/>
              <w:bottom w:val="single" w:sz="12" w:space="0" w:color="auto"/>
              <w:right w:val="single" w:sz="12" w:space="0" w:color="auto"/>
            </w:tcBorders>
          </w:tcPr>
          <w:p w14:paraId="1B4925AE" w14:textId="191F4852" w:rsidR="00001DAB" w:rsidRDefault="00001DAB" w:rsidP="00C90D6D">
            <w:pPr>
              <w:numPr>
                <w:ilvl w:val="0"/>
                <w:numId w:val="47"/>
              </w:numPr>
              <w:shd w:val="clear" w:color="auto" w:fill="FFFFFF"/>
              <w:spacing w:before="100" w:beforeAutospacing="1" w:after="100" w:afterAutospacing="1" w:line="240" w:lineRule="auto"/>
              <w:ind w:left="0"/>
              <w:textAlignment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Modyfikacje związane z podłączeniem do systemu ePłatności z wykorzystaniem urządzenia F5.</w:t>
            </w:r>
          </w:p>
        </w:tc>
      </w:tr>
    </w:tbl>
    <w:p w14:paraId="2C7934CC" w14:textId="38DC23F4" w:rsidR="00223F90" w:rsidRPr="00C219C0" w:rsidRDefault="00223F90" w:rsidP="00223F90"/>
    <w:p w14:paraId="40EB3A85" w14:textId="77777777" w:rsidR="00223F90" w:rsidRPr="00C219C0" w:rsidRDefault="00223F90" w:rsidP="00223F90"/>
    <w:p w14:paraId="1B30D3F0" w14:textId="77777777" w:rsidR="00223F90" w:rsidRPr="00C219C0" w:rsidRDefault="00223F90" w:rsidP="00223F90">
      <w:pPr>
        <w:rPr>
          <w:sz w:val="28"/>
        </w:rPr>
        <w:sectPr w:rsidR="00223F90" w:rsidRPr="00C219C0" w:rsidSect="00DE3CDE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200" w:right="1701" w:bottom="2835" w:left="1701" w:header="1701" w:footer="888" w:gutter="567"/>
          <w:cols w:space="708"/>
          <w:titlePg/>
        </w:sectPr>
      </w:pPr>
    </w:p>
    <w:sdt>
      <w:sdtPr>
        <w:id w:val="-139797498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3F6CF0" w14:textId="77777777" w:rsidR="00B47FAD" w:rsidRPr="00650F70" w:rsidRDefault="00B47FAD" w:rsidP="00650F70">
          <w:pPr>
            <w:rPr>
              <w:rFonts w:asciiTheme="majorHAnsi" w:eastAsiaTheme="majorEastAsia" w:hAnsiTheme="majorHAnsi" w:cstheme="majorBidi"/>
              <w:color w:val="2E74B5" w:themeColor="accent1" w:themeShade="BF"/>
              <w:sz w:val="32"/>
              <w:szCs w:val="32"/>
              <w:lang w:eastAsia="pl-PL"/>
            </w:rPr>
          </w:pPr>
          <w:r w:rsidRPr="00650F70">
            <w:rPr>
              <w:rFonts w:asciiTheme="majorHAnsi" w:eastAsiaTheme="majorEastAsia" w:hAnsiTheme="majorHAnsi" w:cstheme="majorBidi"/>
              <w:color w:val="2E74B5" w:themeColor="accent1" w:themeShade="BF"/>
              <w:sz w:val="32"/>
              <w:szCs w:val="32"/>
              <w:lang w:eastAsia="pl-PL"/>
            </w:rPr>
            <w:t>Spis treści</w:t>
          </w:r>
        </w:p>
        <w:p w14:paraId="56804713" w14:textId="2D512F38" w:rsidR="00696841" w:rsidRDefault="00B47FAD">
          <w:pPr>
            <w:pStyle w:val="Spistreci1"/>
            <w:rPr>
              <w:rFonts w:eastAsiaTheme="minorEastAsia"/>
              <w:noProof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79249066" w:history="1">
            <w:r w:rsidR="00696841" w:rsidRPr="00904773">
              <w:rPr>
                <w:rStyle w:val="Hipercze"/>
                <w:noProof/>
              </w:rPr>
              <w:t>Wstęp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_Toc479249066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1233992B" w14:textId="058C75DE" w:rsidR="00696841" w:rsidRDefault="00863BA3">
          <w:pPr>
            <w:pStyle w:val="Spistreci1"/>
            <w:tabs>
              <w:tab w:val="left" w:pos="440"/>
            </w:tabs>
            <w:rPr>
              <w:rFonts w:eastAsiaTheme="minorEastAsia"/>
              <w:noProof/>
              <w:lang w:eastAsia="pl-PL"/>
            </w:rPr>
          </w:pPr>
          <w:hyperlink w:anchor="_Toc479249067" w:history="1">
            <w:r w:rsidR="00696841" w:rsidRPr="00904773">
              <w:rPr>
                <w:rStyle w:val="Hipercze"/>
                <w:noProof/>
              </w:rPr>
              <w:t>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Infrastruktura serwerowa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_Toc479249067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6087C45C" w14:textId="238311BA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68" w:history="1">
            <w:r w:rsidR="00696841" w:rsidRPr="00904773">
              <w:rPr>
                <w:rStyle w:val="Hipercze"/>
                <w:noProof/>
              </w:rPr>
              <w:t>1.1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Środowisko 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_Toc479249068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5384F109" w14:textId="539D57D3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69" w:history="1">
            <w:r w:rsidR="00696841" w:rsidRPr="00904773">
              <w:rPr>
                <w:rStyle w:val="Hipercze"/>
                <w:noProof/>
              </w:rPr>
              <w:t>1.2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Środowisko Przedprodukcyjne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_Toc479249069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4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2E1FCA86" w14:textId="4BEA254F" w:rsidR="00696841" w:rsidRDefault="00863BA3">
          <w:pPr>
            <w:pStyle w:val="Spistreci1"/>
            <w:tabs>
              <w:tab w:val="left" w:pos="440"/>
            </w:tabs>
            <w:rPr>
              <w:rFonts w:eastAsiaTheme="minorEastAsia"/>
              <w:noProof/>
              <w:lang w:eastAsia="pl-PL"/>
            </w:rPr>
          </w:pPr>
          <w:hyperlink w:anchor="_Toc479249070" w:history="1">
            <w:r w:rsidR="00696841" w:rsidRPr="00904773">
              <w:rPr>
                <w:rStyle w:val="Hipercze"/>
                <w:noProof/>
              </w:rPr>
              <w:t>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Zainstalowane systemy operacyjne i oprogramowanie narzędziowe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_Toc479249070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4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14A951DF" w14:textId="3072BC08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71" w:history="1">
            <w:r w:rsidR="00696841" w:rsidRPr="00904773">
              <w:rPr>
                <w:rStyle w:val="Hipercze"/>
                <w:noProof/>
              </w:rPr>
              <w:t>2.1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Środowisko 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_Toc479249071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4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3EB68DA9" w14:textId="04279484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72" w:history="1">
            <w:r w:rsidR="00696841" w:rsidRPr="00904773">
              <w:rPr>
                <w:rStyle w:val="Hipercze"/>
                <w:noProof/>
              </w:rPr>
              <w:t>2.2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Środowisko Przedprodukcyjne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_Toc479249072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5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7C656854" w14:textId="2FFBEB34" w:rsidR="00696841" w:rsidRDefault="00863BA3">
          <w:pPr>
            <w:pStyle w:val="Spistreci1"/>
            <w:tabs>
              <w:tab w:val="left" w:pos="440"/>
            </w:tabs>
            <w:rPr>
              <w:rFonts w:eastAsiaTheme="minorEastAsia"/>
              <w:noProof/>
              <w:lang w:eastAsia="pl-PL"/>
            </w:rPr>
          </w:pPr>
          <w:hyperlink w:anchor="_Toc479249073" w:history="1">
            <w:r w:rsidR="00696841" w:rsidRPr="00904773">
              <w:rPr>
                <w:rStyle w:val="Hipercze"/>
                <w:noProof/>
              </w:rPr>
              <w:t>3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Adresacja sieciowa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_Toc479249073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6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596059D9" w14:textId="7D489143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74" w:history="1">
            <w:r w:rsidR="00696841" w:rsidRPr="00904773">
              <w:rPr>
                <w:rStyle w:val="Hipercze"/>
                <w:noProof/>
              </w:rPr>
              <w:t>3.1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Środowisko 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_Toc479249074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6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6063B312" w14:textId="7CC12FB9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75" w:history="1">
            <w:r w:rsidR="00696841" w:rsidRPr="00904773">
              <w:rPr>
                <w:rStyle w:val="Hipercze"/>
                <w:noProof/>
              </w:rPr>
              <w:t>3.2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Środowisko Przedprodukcyjne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_Toc479249075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6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6BD9A030" w14:textId="29E6BCA6" w:rsidR="00696841" w:rsidRDefault="00863BA3">
          <w:pPr>
            <w:pStyle w:val="Spistreci1"/>
            <w:tabs>
              <w:tab w:val="left" w:pos="440"/>
            </w:tabs>
            <w:rPr>
              <w:rFonts w:eastAsiaTheme="minorEastAsia"/>
              <w:noProof/>
              <w:lang w:eastAsia="pl-PL"/>
            </w:rPr>
          </w:pPr>
          <w:hyperlink w:anchor="_Toc479249076" w:history="1">
            <w:r w:rsidR="00696841" w:rsidRPr="00904773">
              <w:rPr>
                <w:rStyle w:val="Hipercze"/>
                <w:noProof/>
              </w:rPr>
              <w:t>4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Schemat logiczny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_Toc479249076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8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16E34BCC" w14:textId="570AE850" w:rsidR="00696841" w:rsidRDefault="00863BA3">
          <w:pPr>
            <w:pStyle w:val="Spistreci1"/>
            <w:tabs>
              <w:tab w:val="left" w:pos="440"/>
            </w:tabs>
            <w:rPr>
              <w:rFonts w:eastAsiaTheme="minorEastAsia"/>
              <w:noProof/>
              <w:lang w:eastAsia="pl-PL"/>
            </w:rPr>
          </w:pPr>
          <w:hyperlink w:anchor="_Toc479249077" w:history="1">
            <w:r w:rsidR="00696841" w:rsidRPr="00904773">
              <w:rPr>
                <w:rStyle w:val="Hipercze"/>
                <w:noProof/>
              </w:rPr>
              <w:t>5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Lista połączeń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_Toc479249077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b/>
                <w:bCs/>
                <w:noProof/>
                <w:webHidden/>
              </w:rPr>
              <w:t>Błąd! Nie zdefiniowano zakładki.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28DF9C6A" w14:textId="175C8C83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78" w:history="1">
            <w:r w:rsidR="00696841" w:rsidRPr="00904773">
              <w:rPr>
                <w:rStyle w:val="Hipercze"/>
                <w:noProof/>
              </w:rPr>
              <w:t>5.1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Środowisko 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_Toc479249078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b/>
                <w:bCs/>
                <w:noProof/>
                <w:webHidden/>
              </w:rPr>
              <w:t>Błąd! Nie zdefiniowano zakładki.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2580570A" w14:textId="1ABFF4E6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79" w:history="1">
            <w:r w:rsidR="00696841" w:rsidRPr="00904773">
              <w:rPr>
                <w:rStyle w:val="Hipercze"/>
                <w:noProof/>
              </w:rPr>
              <w:t>5.2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Integracja z systemem ePłatności --Lista połączeń dla  środowiska produkcyjnego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_Toc479249079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b/>
                <w:bCs/>
                <w:noProof/>
                <w:webHidden/>
              </w:rPr>
              <w:t>Błąd! Nie zdefiniowano zakładki.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4797EDE1" w14:textId="0F484D44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0" w:history="1">
            <w:r w:rsidR="00696841" w:rsidRPr="00904773">
              <w:rPr>
                <w:rStyle w:val="Hipercze"/>
                <w:noProof/>
              </w:rPr>
              <w:t>5.3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Integracja z systemem ePłatności --Lista połączeń dla  środowiska preprodukcyjnego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_Toc479249080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b/>
                <w:bCs/>
                <w:noProof/>
                <w:webHidden/>
              </w:rPr>
              <w:t>Błąd! Nie zdefiniowano zakładki.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2A8DA303" w14:textId="2E668207" w:rsidR="00696841" w:rsidRDefault="00863BA3">
          <w:pPr>
            <w:pStyle w:val="Spistreci1"/>
            <w:tabs>
              <w:tab w:val="left" w:pos="440"/>
            </w:tabs>
            <w:rPr>
              <w:rFonts w:eastAsiaTheme="minorEastAsia"/>
              <w:noProof/>
              <w:lang w:eastAsia="pl-PL"/>
            </w:rPr>
          </w:pPr>
          <w:hyperlink w:anchor="_Toc479249081" w:history="1">
            <w:r w:rsidR="00696841" w:rsidRPr="00904773">
              <w:rPr>
                <w:rStyle w:val="Hipercze"/>
                <w:noProof/>
              </w:rPr>
              <w:t>6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Konfiguracja oprogramowania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_Toc479249081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9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16B36E81" w14:textId="177A9B88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2" w:history="1">
            <w:r w:rsidR="00696841" w:rsidRPr="00904773">
              <w:rPr>
                <w:rStyle w:val="Hipercze"/>
                <w:noProof/>
              </w:rPr>
              <w:t>6.1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Tomcat 7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_Toc479249082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9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7CA2F81E" w14:textId="76AFD459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3" w:history="1">
            <w:r w:rsidR="00696841" w:rsidRPr="00904773">
              <w:rPr>
                <w:rStyle w:val="Hipercze"/>
                <w:noProof/>
              </w:rPr>
              <w:t>6.1.1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Wykaz serwerów gdzie oprogramowanie zostało zainstalowane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_Toc479249083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9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13158C04" w14:textId="0991D9BA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4" w:history="1">
            <w:r w:rsidR="00696841" w:rsidRPr="00904773">
              <w:rPr>
                <w:rStyle w:val="Hipercze"/>
                <w:noProof/>
              </w:rPr>
              <w:t>6.1.2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Parametry instalacyjne i konfiguracyjne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_Toc479249084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10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3CA92555" w14:textId="17E5F40F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5" w:history="1">
            <w:r w:rsidR="00696841" w:rsidRPr="00904773">
              <w:rPr>
                <w:rStyle w:val="Hipercze"/>
                <w:noProof/>
              </w:rPr>
              <w:t>6.2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4670D8">
              <w:rPr>
                <w:rStyle w:val="Hipercze"/>
                <w:noProof/>
              </w:rPr>
              <w:t>Liferay 6.xx</w:t>
            </w:r>
            <w:r w:rsidR="00696841" w:rsidRPr="00904773">
              <w:rPr>
                <w:rStyle w:val="Hipercze"/>
                <w:noProof/>
              </w:rPr>
              <w:t xml:space="preserve"> CE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_Toc479249085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10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400A0A57" w14:textId="3C8E3005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6" w:history="1">
            <w:r w:rsidR="00696841" w:rsidRPr="00904773">
              <w:rPr>
                <w:rStyle w:val="Hipercze"/>
                <w:noProof/>
              </w:rPr>
              <w:t>6.2.1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Wykaz serwerów gdzie oprogramowanie zostało zainstalowane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_Toc479249086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11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5C3B8AFD" w14:textId="48284BFB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7" w:history="1">
            <w:r w:rsidR="00696841" w:rsidRPr="00904773">
              <w:rPr>
                <w:rStyle w:val="Hipercze"/>
                <w:noProof/>
              </w:rPr>
              <w:t>6.2.2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Parametry instalacyjne i konfiguracyjne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_Toc479249087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11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734FEE83" w14:textId="55459EE7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8" w:history="1">
            <w:r w:rsidR="00696841" w:rsidRPr="00904773">
              <w:rPr>
                <w:rStyle w:val="Hipercze"/>
                <w:noProof/>
              </w:rPr>
              <w:t>6.3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Microsoft Failover Cluster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_Toc479249088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11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5C7E194A" w14:textId="454C8B86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89" w:history="1">
            <w:r w:rsidR="00696841" w:rsidRPr="00904773">
              <w:rPr>
                <w:rStyle w:val="Hipercze"/>
                <w:noProof/>
              </w:rPr>
              <w:t>6.3.1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Parametry instalacyjne i konfiguracyjne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_Toc479249089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12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6C9D15E7" w14:textId="7A7F54D9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0" w:history="1">
            <w:r w:rsidR="00696841" w:rsidRPr="00904773">
              <w:rPr>
                <w:rStyle w:val="Hipercze"/>
                <w:noProof/>
              </w:rPr>
              <w:t>6.4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4670D8">
              <w:rPr>
                <w:rStyle w:val="Hipercze"/>
                <w:noProof/>
              </w:rPr>
              <w:t>IBM DB2 10.XX</w:t>
            </w:r>
            <w:r w:rsidR="00696841" w:rsidRPr="00904773">
              <w:rPr>
                <w:rStyle w:val="Hipercze"/>
                <w:noProof/>
              </w:rPr>
              <w:t xml:space="preserve"> Workgroup Server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_Toc479249090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615E3FF1" w14:textId="14BD4DC4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1" w:history="1">
            <w:r w:rsidR="00696841" w:rsidRPr="00904773">
              <w:rPr>
                <w:rStyle w:val="Hipercze"/>
                <w:noProof/>
              </w:rPr>
              <w:t>6.4.1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Wykaz serwerów gdzie oprogramowanie zostało zainstalowane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_Toc479249091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77C7F8A8" w14:textId="34E0E309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2" w:history="1">
            <w:r w:rsidR="00696841" w:rsidRPr="00904773">
              <w:rPr>
                <w:rStyle w:val="Hipercze"/>
                <w:noProof/>
              </w:rPr>
              <w:t>6.4.2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Parametry instalacyjne i konfiguracyjne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_Toc479249092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4D9B4BC0" w14:textId="7131A5A8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3" w:history="1">
            <w:r w:rsidR="00696841" w:rsidRPr="00904773">
              <w:rPr>
                <w:rStyle w:val="Hipercze"/>
                <w:noProof/>
              </w:rPr>
              <w:t>6.5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Serwery bazy danych dla środowiska preprodukcyjnego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_Toc479249093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14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59B5F55E" w14:textId="410F5C57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4" w:history="1">
            <w:r w:rsidR="00696841" w:rsidRPr="00904773">
              <w:rPr>
                <w:rStyle w:val="Hipercze"/>
                <w:noProof/>
              </w:rPr>
              <w:t>6.6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 xml:space="preserve">RedHat JBoss </w:t>
            </w:r>
            <w:r w:rsidR="004670D8">
              <w:rPr>
                <w:rStyle w:val="Hipercze"/>
                <w:noProof/>
              </w:rPr>
              <w:t>Fuse 6.xx</w:t>
            </w:r>
            <w:r w:rsidR="00696841" w:rsidRPr="00904773">
              <w:rPr>
                <w:rStyle w:val="Hipercze"/>
                <w:noProof/>
              </w:rPr>
              <w:t xml:space="preserve"> – środowisko 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_Toc479249094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14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3492F137" w14:textId="5D7A1FD5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5" w:history="1">
            <w:r w:rsidR="00696841" w:rsidRPr="00904773">
              <w:rPr>
                <w:rStyle w:val="Hipercze"/>
                <w:noProof/>
              </w:rPr>
              <w:t>6.6.1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Wykaz serwerów wewnętrznej szyny danych: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_Toc479249095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14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043C8B33" w14:textId="4F6771FD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6" w:history="1">
            <w:r w:rsidR="00696841" w:rsidRPr="00904773">
              <w:rPr>
                <w:rStyle w:val="Hipercze"/>
                <w:noProof/>
              </w:rPr>
              <w:t>6.6.2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Wykaz serwerów zewnętrznej szyny danych: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_Toc479249096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15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21B4CA31" w14:textId="0B2E478E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7" w:history="1">
            <w:r w:rsidR="00696841" w:rsidRPr="00904773">
              <w:rPr>
                <w:rStyle w:val="Hipercze"/>
                <w:noProof/>
              </w:rPr>
              <w:t>6.6.3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Parametry instalacyjne i konfiguracyjne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_Toc479249097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15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2FBD8927" w14:textId="6CF6FF25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8" w:history="1">
            <w:r w:rsidR="00696841" w:rsidRPr="00904773">
              <w:rPr>
                <w:rStyle w:val="Hipercze"/>
                <w:noProof/>
              </w:rPr>
              <w:t>6.7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RedHat JBoss Fuse 6.</w:t>
            </w:r>
            <w:r w:rsidR="003D70A3">
              <w:rPr>
                <w:rStyle w:val="Hipercze"/>
                <w:noProof/>
              </w:rPr>
              <w:t>x</w:t>
            </w:r>
            <w:r w:rsidR="00696841" w:rsidRPr="00904773">
              <w:rPr>
                <w:rStyle w:val="Hipercze"/>
                <w:noProof/>
              </w:rPr>
              <w:t xml:space="preserve"> – środowisko preprodukcyjne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_Toc479249098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22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15435E5C" w14:textId="7165B403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099" w:history="1">
            <w:r w:rsidR="00696841" w:rsidRPr="00904773">
              <w:rPr>
                <w:rStyle w:val="Hipercze"/>
                <w:noProof/>
              </w:rPr>
              <w:t>6.7.1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Konfiguracja profilu KRS-PP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_Toc479249099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b/>
                <w:bCs/>
                <w:noProof/>
                <w:webHidden/>
              </w:rPr>
              <w:t>Błąd! Nie zdefiniowano zakładki.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5487A3F2" w14:textId="3F132E18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100" w:history="1">
            <w:r w:rsidR="00696841" w:rsidRPr="00904773">
              <w:rPr>
                <w:rStyle w:val="Hipercze"/>
                <w:noProof/>
              </w:rPr>
              <w:t>6.7.2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Logi dla kontenerów KRS_PP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_Toc479249100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b/>
                <w:bCs/>
                <w:noProof/>
                <w:webHidden/>
              </w:rPr>
              <w:t>Błąd! Nie zdefiniowano zakładki.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72A9616A" w14:textId="5FF33FCE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101" w:history="1">
            <w:r w:rsidR="00696841" w:rsidRPr="00904773">
              <w:rPr>
                <w:rStyle w:val="Hipercze"/>
                <w:noProof/>
              </w:rPr>
              <w:t>6.8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Apache Archiva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_Toc479249101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22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670B0BED" w14:textId="64482879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102" w:history="1">
            <w:r w:rsidR="00696841" w:rsidRPr="00904773">
              <w:rPr>
                <w:rStyle w:val="Hipercze"/>
                <w:noProof/>
              </w:rPr>
              <w:t>6.8.1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Wykaz serwerów gdzie oprogramowanie zostało zainstalowane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_Toc479249102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22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2DD57D02" w14:textId="6D75A5E2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103" w:history="1">
            <w:r w:rsidR="00696841" w:rsidRPr="00904773">
              <w:rPr>
                <w:rStyle w:val="Hipercze"/>
                <w:noProof/>
              </w:rPr>
              <w:t>6.8.2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Parametry instalacyjne i konfiguracyjne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_Toc479249103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72297D81" w14:textId="579051AA" w:rsidR="00696841" w:rsidRDefault="00863BA3">
          <w:pPr>
            <w:pStyle w:val="Spistreci2"/>
            <w:tabs>
              <w:tab w:val="left" w:pos="88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104" w:history="1">
            <w:r w:rsidR="00696841" w:rsidRPr="00904773">
              <w:rPr>
                <w:rStyle w:val="Hipercze"/>
                <w:noProof/>
              </w:rPr>
              <w:t>6.9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Load Balancer F5 środowisko produkcyjne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_Toc479249104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3CC0BE84" w14:textId="66168161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105" w:history="1">
            <w:r w:rsidR="00696841" w:rsidRPr="00904773">
              <w:rPr>
                <w:rStyle w:val="Hipercze"/>
                <w:noProof/>
              </w:rPr>
              <w:t>6.9.1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Konfiguracja dla części portalowej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_Toc479249105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4959A325" w14:textId="099CE56E" w:rsidR="00696841" w:rsidRDefault="00863BA3">
          <w:pPr>
            <w:pStyle w:val="Spistreci3"/>
            <w:tabs>
              <w:tab w:val="left" w:pos="1320"/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479249106" w:history="1">
            <w:r w:rsidR="00696841" w:rsidRPr="00904773">
              <w:rPr>
                <w:rStyle w:val="Hipercze"/>
                <w:noProof/>
              </w:rPr>
              <w:t>6.9.2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Konfiguracja dla szyny RedHat JBoss Fuse 6.</w:t>
            </w:r>
            <w:r w:rsidR="003D70A3">
              <w:rPr>
                <w:rStyle w:val="Hipercze"/>
                <w:noProof/>
              </w:rPr>
              <w:t>x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_Toc479249106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0ED4B071" w14:textId="0867FE0A" w:rsidR="00696841" w:rsidRDefault="00863BA3">
          <w:pPr>
            <w:pStyle w:val="Spistreci1"/>
            <w:tabs>
              <w:tab w:val="left" w:pos="440"/>
            </w:tabs>
            <w:rPr>
              <w:rFonts w:eastAsiaTheme="minorEastAsia"/>
              <w:noProof/>
              <w:lang w:eastAsia="pl-PL"/>
            </w:rPr>
          </w:pPr>
          <w:hyperlink w:anchor="_Toc479249107" w:history="1">
            <w:r w:rsidR="00696841" w:rsidRPr="00904773">
              <w:rPr>
                <w:rStyle w:val="Hipercze"/>
                <w:noProof/>
              </w:rPr>
              <w:t>7</w:t>
            </w:r>
            <w:r w:rsidR="00696841">
              <w:rPr>
                <w:rFonts w:eastAsiaTheme="minorEastAsia"/>
                <w:noProof/>
                <w:lang w:eastAsia="pl-PL"/>
              </w:rPr>
              <w:tab/>
            </w:r>
            <w:r w:rsidR="00696841" w:rsidRPr="00904773">
              <w:rPr>
                <w:rStyle w:val="Hipercze"/>
                <w:noProof/>
              </w:rPr>
              <w:t>Aktualny schemat środowiska produkcyjnego i testowego</w:t>
            </w:r>
            <w:r w:rsidR="00696841">
              <w:rPr>
                <w:noProof/>
                <w:webHidden/>
              </w:rPr>
              <w:tab/>
            </w:r>
            <w:r w:rsidR="00696841">
              <w:rPr>
                <w:noProof/>
                <w:webHidden/>
              </w:rPr>
              <w:fldChar w:fldCharType="begin"/>
            </w:r>
            <w:r w:rsidR="00696841">
              <w:rPr>
                <w:noProof/>
                <w:webHidden/>
              </w:rPr>
              <w:instrText xml:space="preserve"> PAGEREF _Toc479249107 \h </w:instrText>
            </w:r>
            <w:r w:rsidR="00696841">
              <w:rPr>
                <w:noProof/>
                <w:webHidden/>
              </w:rPr>
            </w:r>
            <w:r w:rsidR="00696841">
              <w:rPr>
                <w:noProof/>
                <w:webHidden/>
              </w:rPr>
              <w:fldChar w:fldCharType="separate"/>
            </w:r>
            <w:r w:rsidR="00F80FDF">
              <w:rPr>
                <w:noProof/>
                <w:webHidden/>
              </w:rPr>
              <w:t>23</w:t>
            </w:r>
            <w:r w:rsidR="00696841">
              <w:rPr>
                <w:noProof/>
                <w:webHidden/>
              </w:rPr>
              <w:fldChar w:fldCharType="end"/>
            </w:r>
          </w:hyperlink>
        </w:p>
        <w:p w14:paraId="0191CE30" w14:textId="3F5261D7" w:rsidR="00801A18" w:rsidRDefault="00B47FAD" w:rsidP="00801A18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0" w:name="_Toc410736585" w:displacedByCustomXml="prev"/>
    <w:p w14:paraId="3C6F9787" w14:textId="77777777" w:rsidR="00801A18" w:rsidRDefault="00801A18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  <w:highlight w:val="lightGray"/>
        </w:rPr>
      </w:pPr>
      <w:r>
        <w:rPr>
          <w:highlight w:val="lightGray"/>
        </w:rPr>
        <w:br w:type="page"/>
      </w:r>
    </w:p>
    <w:p w14:paraId="2DC320F5" w14:textId="02F99902" w:rsidR="009F6B56" w:rsidRDefault="009F6B56" w:rsidP="00801A18">
      <w:pPr>
        <w:pStyle w:val="Nagwek1"/>
        <w:numPr>
          <w:ilvl w:val="0"/>
          <w:numId w:val="0"/>
        </w:numPr>
        <w:spacing w:before="480" w:line="276" w:lineRule="auto"/>
      </w:pPr>
      <w:bookmarkStart w:id="1" w:name="_Toc479249066"/>
      <w:r w:rsidRPr="00F26824">
        <w:lastRenderedPageBreak/>
        <w:t>Wstęp</w:t>
      </w:r>
      <w:bookmarkEnd w:id="1"/>
      <w:bookmarkEnd w:id="0"/>
    </w:p>
    <w:p w14:paraId="31D430D8" w14:textId="77777777" w:rsidR="009F6B56" w:rsidRDefault="009F6B56" w:rsidP="009F6B56">
      <w:r>
        <w:t>Niniejszy dokument jest opisem infrastruktury technicznej i systemowej aplikacji Portal S24 2.0</w:t>
      </w:r>
    </w:p>
    <w:p w14:paraId="3462A024" w14:textId="77777777" w:rsidR="009F6B56" w:rsidRPr="009F6B56" w:rsidRDefault="009F6B56" w:rsidP="009F6B56"/>
    <w:p w14:paraId="46A65E78" w14:textId="77777777" w:rsidR="009F6B56" w:rsidRPr="00F26824" w:rsidRDefault="009F6B56" w:rsidP="009F6B56">
      <w:pPr>
        <w:pStyle w:val="Nagwek1"/>
        <w:spacing w:before="480" w:line="276" w:lineRule="auto"/>
      </w:pPr>
      <w:bookmarkStart w:id="2" w:name="_Toc410736586"/>
      <w:bookmarkStart w:id="3" w:name="_Toc479249067"/>
      <w:r w:rsidRPr="00F26824">
        <w:t>Infrastruktura serwerowa</w:t>
      </w:r>
      <w:bookmarkEnd w:id="2"/>
      <w:bookmarkEnd w:id="3"/>
    </w:p>
    <w:p w14:paraId="7782EFD1" w14:textId="7FBE8F41" w:rsidR="009F6B56" w:rsidRPr="00F26824" w:rsidRDefault="009F6B56" w:rsidP="009F6B56">
      <w:pPr>
        <w:pStyle w:val="Nagwek2"/>
        <w:spacing w:before="200" w:line="276" w:lineRule="auto"/>
      </w:pPr>
      <w:bookmarkStart w:id="4" w:name="_Toc410736587"/>
      <w:bookmarkStart w:id="5" w:name="_Toc479249068"/>
      <w:r w:rsidRPr="00F26824">
        <w:t>Środowisko Produkcyjne</w:t>
      </w:r>
      <w:bookmarkEnd w:id="4"/>
      <w:bookmarkEnd w:id="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7"/>
        <w:gridCol w:w="1913"/>
        <w:gridCol w:w="1294"/>
        <w:gridCol w:w="1859"/>
        <w:gridCol w:w="3537"/>
      </w:tblGrid>
      <w:tr w:rsidR="009F6B56" w:rsidRPr="00F26824" w14:paraId="4ADC497D" w14:textId="77777777" w:rsidTr="009F6B56">
        <w:trPr>
          <w:cantSplit/>
          <w:trHeight w:val="1271"/>
        </w:trPr>
        <w:tc>
          <w:tcPr>
            <w:tcW w:w="252" w:type="pct"/>
            <w:shd w:val="clear" w:color="auto" w:fill="F3F3F3"/>
            <w:vAlign w:val="center"/>
          </w:tcPr>
          <w:p w14:paraId="5D7BCD0C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1056" w:type="pct"/>
            <w:shd w:val="clear" w:color="auto" w:fill="F3F3F3"/>
            <w:vAlign w:val="center"/>
          </w:tcPr>
          <w:p w14:paraId="71762D48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Serwer</w:t>
            </w:r>
          </w:p>
        </w:tc>
        <w:tc>
          <w:tcPr>
            <w:tcW w:w="714" w:type="pct"/>
            <w:shd w:val="clear" w:color="auto" w:fill="F3F3F3"/>
            <w:vAlign w:val="center"/>
          </w:tcPr>
          <w:p w14:paraId="5DB420E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Typ instalacji</w:t>
            </w:r>
            <w:r w:rsidRPr="00F26824">
              <w:rPr>
                <w:rFonts w:cs="Arial"/>
                <w:sz w:val="20"/>
                <w:szCs w:val="20"/>
              </w:rPr>
              <w:br/>
            </w:r>
            <w:r w:rsidRPr="00F26824">
              <w:rPr>
                <w:rFonts w:cs="Arial"/>
                <w:sz w:val="18"/>
                <w:szCs w:val="18"/>
              </w:rPr>
              <w:t>(Serwer fizyczny / maszyna wirtualna)</w:t>
            </w:r>
          </w:p>
        </w:tc>
        <w:tc>
          <w:tcPr>
            <w:tcW w:w="1026" w:type="pct"/>
            <w:shd w:val="clear" w:color="auto" w:fill="F3F3F3"/>
            <w:vAlign w:val="center"/>
          </w:tcPr>
          <w:p w14:paraId="625E768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</w:t>
            </w:r>
          </w:p>
        </w:tc>
        <w:tc>
          <w:tcPr>
            <w:tcW w:w="1952" w:type="pct"/>
            <w:shd w:val="clear" w:color="auto" w:fill="F3F3F3"/>
            <w:vAlign w:val="center"/>
          </w:tcPr>
          <w:p w14:paraId="5CF5557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Zasoby sprzętowe(procesor, pamięć RAM, pamięć dyskowa)</w:t>
            </w:r>
          </w:p>
        </w:tc>
      </w:tr>
      <w:tr w:rsidR="009F6B56" w:rsidRPr="00F26824" w14:paraId="03233D2D" w14:textId="77777777" w:rsidTr="009F6B56">
        <w:tc>
          <w:tcPr>
            <w:tcW w:w="252" w:type="pct"/>
            <w:vAlign w:val="center"/>
          </w:tcPr>
          <w:p w14:paraId="7FFC0E08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1056" w:type="pct"/>
            <w:vAlign w:val="center"/>
          </w:tcPr>
          <w:p w14:paraId="03B35002" w14:textId="7AFE92DE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1110FD06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53C78DAB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Portal</w:t>
            </w:r>
          </w:p>
        </w:tc>
        <w:tc>
          <w:tcPr>
            <w:tcW w:w="1952" w:type="pct"/>
          </w:tcPr>
          <w:p w14:paraId="2992C5B2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12 x Intel Xeon E5-2695 v2 2,4 GHz</w:t>
            </w:r>
          </w:p>
          <w:p w14:paraId="7EB6F8B4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4C7016B0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9F6B56" w:rsidRPr="00F26824" w14:paraId="48329E4C" w14:textId="77777777" w:rsidTr="009F6B56">
        <w:tc>
          <w:tcPr>
            <w:tcW w:w="252" w:type="pct"/>
            <w:vAlign w:val="center"/>
          </w:tcPr>
          <w:p w14:paraId="79EE95A6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056" w:type="pct"/>
            <w:vAlign w:val="center"/>
          </w:tcPr>
          <w:p w14:paraId="50F00B40" w14:textId="2A6E4933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23EC7017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4094F407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Portal</w:t>
            </w:r>
          </w:p>
        </w:tc>
        <w:tc>
          <w:tcPr>
            <w:tcW w:w="1952" w:type="pct"/>
          </w:tcPr>
          <w:p w14:paraId="2D6289EF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12 x Intel Xeon E5-2695 v2 2,4 GHz</w:t>
            </w:r>
          </w:p>
          <w:p w14:paraId="3852640D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4BD5127A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9F6B56" w:rsidRPr="00F26824" w14:paraId="412840AC" w14:textId="77777777" w:rsidTr="009F6B56">
        <w:tc>
          <w:tcPr>
            <w:tcW w:w="252" w:type="pct"/>
            <w:vAlign w:val="center"/>
          </w:tcPr>
          <w:p w14:paraId="58EFAA7E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1056" w:type="pct"/>
            <w:vAlign w:val="center"/>
          </w:tcPr>
          <w:p w14:paraId="7D6C784A" w14:textId="2FA5FFDB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454FAAE4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1C5BB7FC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Baza Danych</w:t>
            </w:r>
          </w:p>
        </w:tc>
        <w:tc>
          <w:tcPr>
            <w:tcW w:w="1952" w:type="pct"/>
          </w:tcPr>
          <w:p w14:paraId="05ADF925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12 x Intel Xeon E5-2695 v2 2,4 GHz</w:t>
            </w:r>
          </w:p>
          <w:p w14:paraId="7E3BB590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53B14D32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  <w:p w14:paraId="53EB68FB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E: 500 GB – klastrowy</w:t>
            </w:r>
          </w:p>
          <w:p w14:paraId="09273BA8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Q: 1 GB - Quorum</w:t>
            </w:r>
          </w:p>
        </w:tc>
      </w:tr>
      <w:tr w:rsidR="009F6B56" w:rsidRPr="00F26824" w14:paraId="07AA49E0" w14:textId="77777777" w:rsidTr="009F6B56">
        <w:tc>
          <w:tcPr>
            <w:tcW w:w="252" w:type="pct"/>
            <w:vAlign w:val="center"/>
          </w:tcPr>
          <w:p w14:paraId="4045D981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1056" w:type="pct"/>
            <w:vAlign w:val="center"/>
          </w:tcPr>
          <w:p w14:paraId="52B60D98" w14:textId="78CD3AD0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2D3450FE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4B13F2C5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Baza Danych</w:t>
            </w:r>
          </w:p>
        </w:tc>
        <w:tc>
          <w:tcPr>
            <w:tcW w:w="1952" w:type="pct"/>
          </w:tcPr>
          <w:p w14:paraId="575548E1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12 x Intel Xeon E5-2695 v2 2,4 GHz</w:t>
            </w:r>
          </w:p>
          <w:p w14:paraId="7DD9CD5B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27A8124C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  <w:p w14:paraId="75D2B95C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E: 500 GB – klastrowy</w:t>
            </w:r>
          </w:p>
          <w:p w14:paraId="301DF0C4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Q: 1 GB - Quorum</w:t>
            </w:r>
          </w:p>
        </w:tc>
      </w:tr>
      <w:tr w:rsidR="009F6B56" w:rsidRPr="00F26824" w14:paraId="4BB5B072" w14:textId="77777777" w:rsidTr="009F6B56">
        <w:tc>
          <w:tcPr>
            <w:tcW w:w="252" w:type="pct"/>
            <w:vAlign w:val="center"/>
          </w:tcPr>
          <w:p w14:paraId="2AE0D278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1056" w:type="pct"/>
            <w:vAlign w:val="center"/>
          </w:tcPr>
          <w:p w14:paraId="0DF71300" w14:textId="27E903DA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5AA08C76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5C39842D" w14:textId="57DE46F0" w:rsidR="009F6B56" w:rsidRPr="00F26824" w:rsidRDefault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wewnętrzna</w:t>
            </w:r>
          </w:p>
        </w:tc>
        <w:tc>
          <w:tcPr>
            <w:tcW w:w="1952" w:type="pct"/>
          </w:tcPr>
          <w:p w14:paraId="25908F1C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8 x Intel Xeon E5-2695 v2 2,4 GHz</w:t>
            </w:r>
          </w:p>
          <w:p w14:paraId="35CEFA11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605C304C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9F6B56" w:rsidRPr="00F26824" w14:paraId="5E24C9A9" w14:textId="77777777" w:rsidTr="009F6B56">
        <w:tc>
          <w:tcPr>
            <w:tcW w:w="252" w:type="pct"/>
          </w:tcPr>
          <w:p w14:paraId="143EE147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056" w:type="pct"/>
            <w:vAlign w:val="center"/>
          </w:tcPr>
          <w:p w14:paraId="4B552ECB" w14:textId="565D587E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1DF0FEF6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4171D558" w14:textId="0554555C" w:rsidR="009F6B56" w:rsidRPr="00F26824" w:rsidRDefault="00377C7F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wewnętrzna</w:t>
            </w:r>
          </w:p>
        </w:tc>
        <w:tc>
          <w:tcPr>
            <w:tcW w:w="1952" w:type="pct"/>
          </w:tcPr>
          <w:p w14:paraId="471270BA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8 x Intel Xeon E5-2695 v2 2,4 GHz</w:t>
            </w:r>
          </w:p>
          <w:p w14:paraId="297B6EA8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7F50E9C3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9F6B56" w:rsidRPr="00F26824" w14:paraId="2DC23555" w14:textId="77777777" w:rsidTr="009F6B56">
        <w:tc>
          <w:tcPr>
            <w:tcW w:w="252" w:type="pct"/>
          </w:tcPr>
          <w:p w14:paraId="445940EB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1056" w:type="pct"/>
            <w:vAlign w:val="center"/>
          </w:tcPr>
          <w:p w14:paraId="2F1C601F" w14:textId="0E478D59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6EA05C8D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190B7E84" w14:textId="0F5B5AAE" w:rsidR="009F6B56" w:rsidRPr="00F26824" w:rsidRDefault="00377C7F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wewnętrzna</w:t>
            </w:r>
          </w:p>
        </w:tc>
        <w:tc>
          <w:tcPr>
            <w:tcW w:w="1952" w:type="pct"/>
          </w:tcPr>
          <w:p w14:paraId="69015A01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8 x Intel Xeon E5-2695 v2 2,4 GHz</w:t>
            </w:r>
          </w:p>
          <w:p w14:paraId="73E6C036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7668CE60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377C7F" w:rsidRPr="00F26824" w14:paraId="02F32C66" w14:textId="77777777" w:rsidTr="009F6B56">
        <w:tc>
          <w:tcPr>
            <w:tcW w:w="252" w:type="pct"/>
          </w:tcPr>
          <w:p w14:paraId="0ACA3246" w14:textId="5E9EC7D2" w:rsidR="00377C7F" w:rsidRPr="00F26824" w:rsidRDefault="00377C7F" w:rsidP="00377C7F">
            <w:pPr>
              <w:spacing w:after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1056" w:type="pct"/>
            <w:vAlign w:val="center"/>
          </w:tcPr>
          <w:p w14:paraId="09F76865" w14:textId="0BB6E277" w:rsidR="00377C7F" w:rsidRPr="00F26824" w:rsidRDefault="00086A1E" w:rsidP="00377C7F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736CB0AC" w14:textId="29F03C0F" w:rsidR="00377C7F" w:rsidRPr="00F26824" w:rsidRDefault="00377C7F" w:rsidP="00377C7F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2BC2A95A" w14:textId="330586BD" w:rsidR="00377C7F" w:rsidRPr="00F26824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zewnętrzna</w:t>
            </w:r>
          </w:p>
        </w:tc>
        <w:tc>
          <w:tcPr>
            <w:tcW w:w="1952" w:type="pct"/>
          </w:tcPr>
          <w:p w14:paraId="378643F9" w14:textId="77777777" w:rsidR="00377C7F" w:rsidRPr="00597EEB" w:rsidRDefault="00377C7F" w:rsidP="00377C7F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8 x Intel Xeon E5-2695 v2 2,4 GHz</w:t>
            </w:r>
          </w:p>
          <w:p w14:paraId="34EA89D7" w14:textId="77777777" w:rsidR="00377C7F" w:rsidRPr="00F26824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65E7A6B4" w14:textId="24B6D1ED" w:rsidR="00377C7F" w:rsidRPr="00801A18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377C7F" w:rsidRPr="00F26824" w14:paraId="5FD03C45" w14:textId="77777777" w:rsidTr="009F6B56">
        <w:tc>
          <w:tcPr>
            <w:tcW w:w="252" w:type="pct"/>
          </w:tcPr>
          <w:p w14:paraId="45FAF2D6" w14:textId="0C64A3E0" w:rsidR="00377C7F" w:rsidRPr="00F26824" w:rsidRDefault="00377C7F" w:rsidP="00377C7F">
            <w:pPr>
              <w:spacing w:after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1056" w:type="pct"/>
            <w:vAlign w:val="center"/>
          </w:tcPr>
          <w:p w14:paraId="4742D4E9" w14:textId="5090A611" w:rsidR="00377C7F" w:rsidRPr="00F26824" w:rsidRDefault="00086A1E" w:rsidP="00377C7F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69EEBEF7" w14:textId="62344435" w:rsidR="00377C7F" w:rsidRPr="00F26824" w:rsidRDefault="00377C7F" w:rsidP="00377C7F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0720FF26" w14:textId="065A2F4B" w:rsidR="00377C7F" w:rsidRPr="00F26824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zewnętrzna</w:t>
            </w:r>
          </w:p>
        </w:tc>
        <w:tc>
          <w:tcPr>
            <w:tcW w:w="1952" w:type="pct"/>
          </w:tcPr>
          <w:p w14:paraId="753CCA8B" w14:textId="77777777" w:rsidR="00377C7F" w:rsidRPr="00597EEB" w:rsidRDefault="00377C7F" w:rsidP="00377C7F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8 x Intel Xeon E5-2695 v2 2,4 GHz</w:t>
            </w:r>
          </w:p>
          <w:p w14:paraId="38332850" w14:textId="77777777" w:rsidR="00377C7F" w:rsidRPr="00F26824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17E8FA1F" w14:textId="1D9E5B9B" w:rsidR="00377C7F" w:rsidRPr="00801A18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377C7F" w:rsidRPr="00F26824" w14:paraId="7B0C48B7" w14:textId="77777777" w:rsidTr="009F6B56">
        <w:tc>
          <w:tcPr>
            <w:tcW w:w="252" w:type="pct"/>
          </w:tcPr>
          <w:p w14:paraId="52A50812" w14:textId="0BEF8106" w:rsidR="00377C7F" w:rsidRPr="00F26824" w:rsidRDefault="00377C7F" w:rsidP="00377C7F">
            <w:pPr>
              <w:spacing w:after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1056" w:type="pct"/>
            <w:vAlign w:val="center"/>
          </w:tcPr>
          <w:p w14:paraId="20336EB0" w14:textId="1F965E5F" w:rsidR="00377C7F" w:rsidRPr="00F26824" w:rsidRDefault="00086A1E" w:rsidP="00377C7F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714" w:type="pct"/>
            <w:vAlign w:val="center"/>
          </w:tcPr>
          <w:p w14:paraId="702A08BC" w14:textId="607C680E" w:rsidR="00377C7F" w:rsidRPr="00F26824" w:rsidRDefault="00377C7F" w:rsidP="00377C7F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26" w:type="pct"/>
            <w:vAlign w:val="center"/>
          </w:tcPr>
          <w:p w14:paraId="179E1A59" w14:textId="25190991" w:rsidR="00377C7F" w:rsidRPr="00F26824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zewnętrzna</w:t>
            </w:r>
          </w:p>
        </w:tc>
        <w:tc>
          <w:tcPr>
            <w:tcW w:w="1952" w:type="pct"/>
          </w:tcPr>
          <w:p w14:paraId="5B89B60D" w14:textId="77777777" w:rsidR="00377C7F" w:rsidRPr="00597EEB" w:rsidRDefault="00377C7F" w:rsidP="00377C7F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8 x Intel Xeon E5-2695 v2 2,4 GHz</w:t>
            </w:r>
          </w:p>
          <w:p w14:paraId="4D19F4FA" w14:textId="77777777" w:rsidR="00377C7F" w:rsidRPr="00F26824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12 GB</w:t>
            </w:r>
          </w:p>
          <w:p w14:paraId="27657A29" w14:textId="77D7F601" w:rsidR="00377C7F" w:rsidRPr="00801A18" w:rsidRDefault="00377C7F" w:rsidP="00377C7F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</w:tbl>
    <w:p w14:paraId="0E84CC7B" w14:textId="77777777" w:rsidR="009F6B56" w:rsidRPr="00F26824" w:rsidRDefault="009F6B56" w:rsidP="009F6B56">
      <w:pPr>
        <w:pStyle w:val="Nagwek2"/>
        <w:spacing w:before="200" w:line="276" w:lineRule="auto"/>
      </w:pPr>
      <w:bookmarkStart w:id="6" w:name="_Toc410736588"/>
      <w:bookmarkStart w:id="7" w:name="_Toc479249069"/>
      <w:r w:rsidRPr="00F26824">
        <w:lastRenderedPageBreak/>
        <w:t>Środowisko Przedprodukcyjne</w:t>
      </w:r>
      <w:bookmarkEnd w:id="6"/>
      <w:bookmarkEnd w:id="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6"/>
        <w:gridCol w:w="2017"/>
        <w:gridCol w:w="1243"/>
        <w:gridCol w:w="1834"/>
        <w:gridCol w:w="3510"/>
      </w:tblGrid>
      <w:tr w:rsidR="009F6B56" w:rsidRPr="00F26824" w14:paraId="1A81020C" w14:textId="77777777" w:rsidTr="009F6B56">
        <w:trPr>
          <w:cantSplit/>
          <w:trHeight w:val="1271"/>
        </w:trPr>
        <w:tc>
          <w:tcPr>
            <w:tcW w:w="252" w:type="pct"/>
            <w:shd w:val="clear" w:color="auto" w:fill="F3F3F3"/>
            <w:vAlign w:val="center"/>
          </w:tcPr>
          <w:p w14:paraId="17A552EB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1113" w:type="pct"/>
            <w:shd w:val="clear" w:color="auto" w:fill="F3F3F3"/>
            <w:vAlign w:val="center"/>
          </w:tcPr>
          <w:p w14:paraId="3C6AB8BE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Serwer</w:t>
            </w:r>
          </w:p>
        </w:tc>
        <w:tc>
          <w:tcPr>
            <w:tcW w:w="686" w:type="pct"/>
            <w:shd w:val="clear" w:color="auto" w:fill="F3F3F3"/>
            <w:vAlign w:val="center"/>
          </w:tcPr>
          <w:p w14:paraId="653E33C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Typ instalacji</w:t>
            </w:r>
            <w:r w:rsidRPr="00F26824">
              <w:rPr>
                <w:rFonts w:cs="Arial"/>
                <w:sz w:val="20"/>
                <w:szCs w:val="20"/>
              </w:rPr>
              <w:br/>
            </w:r>
            <w:r w:rsidRPr="00F26824">
              <w:rPr>
                <w:rFonts w:cs="Arial"/>
                <w:sz w:val="18"/>
                <w:szCs w:val="18"/>
              </w:rPr>
              <w:t>(Serwer fizyczny / maszyna wirtualna)</w:t>
            </w:r>
          </w:p>
        </w:tc>
        <w:tc>
          <w:tcPr>
            <w:tcW w:w="1012" w:type="pct"/>
            <w:shd w:val="clear" w:color="auto" w:fill="F3F3F3"/>
            <w:vAlign w:val="center"/>
          </w:tcPr>
          <w:p w14:paraId="1E55429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</w:t>
            </w:r>
          </w:p>
        </w:tc>
        <w:tc>
          <w:tcPr>
            <w:tcW w:w="1937" w:type="pct"/>
            <w:shd w:val="clear" w:color="auto" w:fill="F3F3F3"/>
            <w:vAlign w:val="center"/>
          </w:tcPr>
          <w:p w14:paraId="47E7966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Zasoby sprzętowe(procesor, pamięć RAM, pamięć dyskowa)</w:t>
            </w:r>
          </w:p>
        </w:tc>
      </w:tr>
      <w:tr w:rsidR="009F6B56" w:rsidRPr="00F26824" w14:paraId="62A0290C" w14:textId="77777777" w:rsidTr="009F6B56">
        <w:tc>
          <w:tcPr>
            <w:tcW w:w="252" w:type="pct"/>
            <w:vAlign w:val="center"/>
          </w:tcPr>
          <w:p w14:paraId="62385508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1113" w:type="pct"/>
            <w:vAlign w:val="center"/>
          </w:tcPr>
          <w:p w14:paraId="26230978" w14:textId="67AEA847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686" w:type="pct"/>
            <w:vAlign w:val="center"/>
          </w:tcPr>
          <w:p w14:paraId="292F1A36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12" w:type="pct"/>
            <w:vAlign w:val="center"/>
          </w:tcPr>
          <w:p w14:paraId="0F0D4663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Portal</w:t>
            </w:r>
          </w:p>
        </w:tc>
        <w:tc>
          <w:tcPr>
            <w:tcW w:w="1937" w:type="pct"/>
          </w:tcPr>
          <w:p w14:paraId="0B52035C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4 x Intel Xeon E7-2860  2,27 GHz</w:t>
            </w:r>
          </w:p>
          <w:p w14:paraId="64578728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8 GB</w:t>
            </w:r>
          </w:p>
          <w:p w14:paraId="0CE90637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9F6B56" w:rsidRPr="00F26824" w14:paraId="5F2797A5" w14:textId="77777777" w:rsidTr="009F6B56">
        <w:tc>
          <w:tcPr>
            <w:tcW w:w="252" w:type="pct"/>
            <w:vAlign w:val="center"/>
          </w:tcPr>
          <w:p w14:paraId="35538C9F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113" w:type="pct"/>
            <w:vAlign w:val="center"/>
          </w:tcPr>
          <w:p w14:paraId="614692BE" w14:textId="221A8161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686" w:type="pct"/>
            <w:vAlign w:val="center"/>
          </w:tcPr>
          <w:p w14:paraId="6B785AD6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12" w:type="pct"/>
            <w:vAlign w:val="center"/>
          </w:tcPr>
          <w:p w14:paraId="0341BF74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Portal</w:t>
            </w:r>
          </w:p>
        </w:tc>
        <w:tc>
          <w:tcPr>
            <w:tcW w:w="1937" w:type="pct"/>
          </w:tcPr>
          <w:p w14:paraId="0C5A746D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4 x Intel Xeon E7-2860  2,27 GHz</w:t>
            </w:r>
          </w:p>
          <w:p w14:paraId="05311E52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8 GB</w:t>
            </w:r>
          </w:p>
          <w:p w14:paraId="4864D40B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9F6B56" w:rsidRPr="00F26824" w14:paraId="011C2BBE" w14:textId="77777777" w:rsidTr="009F6B56">
        <w:tc>
          <w:tcPr>
            <w:tcW w:w="252" w:type="pct"/>
            <w:vAlign w:val="center"/>
          </w:tcPr>
          <w:p w14:paraId="0CF16C3C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1113" w:type="pct"/>
            <w:vAlign w:val="center"/>
          </w:tcPr>
          <w:p w14:paraId="24D204BA" w14:textId="1746248B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686" w:type="pct"/>
            <w:vAlign w:val="center"/>
          </w:tcPr>
          <w:p w14:paraId="280C1FA0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12" w:type="pct"/>
            <w:vAlign w:val="center"/>
          </w:tcPr>
          <w:p w14:paraId="7425FE9C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Baza Danych</w:t>
            </w:r>
          </w:p>
        </w:tc>
        <w:tc>
          <w:tcPr>
            <w:tcW w:w="1937" w:type="pct"/>
          </w:tcPr>
          <w:p w14:paraId="70A59D6E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4 x Intel Xeon E7-2860  2,27 GHz</w:t>
            </w:r>
          </w:p>
          <w:p w14:paraId="1C95816B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8 GB</w:t>
            </w:r>
          </w:p>
          <w:p w14:paraId="2E92B479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 xml:space="preserve">Dysk C: 100 GB </w:t>
            </w:r>
          </w:p>
          <w:p w14:paraId="4D224E30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E: 100 GB – klastrowy</w:t>
            </w:r>
          </w:p>
          <w:p w14:paraId="381E652C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Q: 1 GB - Quorum</w:t>
            </w:r>
          </w:p>
        </w:tc>
      </w:tr>
      <w:tr w:rsidR="009F6B56" w:rsidRPr="00F26824" w14:paraId="58402911" w14:textId="77777777" w:rsidTr="009F6B56">
        <w:tc>
          <w:tcPr>
            <w:tcW w:w="252" w:type="pct"/>
            <w:vAlign w:val="center"/>
          </w:tcPr>
          <w:p w14:paraId="30C6DAF0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1113" w:type="pct"/>
            <w:vAlign w:val="center"/>
          </w:tcPr>
          <w:p w14:paraId="57C9E488" w14:textId="5A35FAF5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686" w:type="pct"/>
            <w:vAlign w:val="center"/>
          </w:tcPr>
          <w:p w14:paraId="77511559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12" w:type="pct"/>
            <w:vAlign w:val="center"/>
          </w:tcPr>
          <w:p w14:paraId="7CACFB0D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Baza Danych</w:t>
            </w:r>
          </w:p>
        </w:tc>
        <w:tc>
          <w:tcPr>
            <w:tcW w:w="1937" w:type="pct"/>
          </w:tcPr>
          <w:p w14:paraId="13282E84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4 x Intel Xeon E7-2860  2,27 GHz</w:t>
            </w:r>
          </w:p>
          <w:p w14:paraId="078D3D1F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8 GB</w:t>
            </w:r>
          </w:p>
          <w:p w14:paraId="506E8675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 xml:space="preserve">Dysk C: 100 GB </w:t>
            </w:r>
          </w:p>
          <w:p w14:paraId="3B29192F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E: 100 GB – klastrowy</w:t>
            </w:r>
          </w:p>
          <w:p w14:paraId="32B80262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Q: 1 GB - Quorum</w:t>
            </w:r>
          </w:p>
        </w:tc>
      </w:tr>
      <w:tr w:rsidR="009F6B56" w:rsidRPr="00F26824" w14:paraId="48E98DA8" w14:textId="77777777" w:rsidTr="009F6B56">
        <w:tc>
          <w:tcPr>
            <w:tcW w:w="252" w:type="pct"/>
            <w:vAlign w:val="center"/>
          </w:tcPr>
          <w:p w14:paraId="3074453F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1113" w:type="pct"/>
            <w:vAlign w:val="center"/>
          </w:tcPr>
          <w:p w14:paraId="77915414" w14:textId="0C67BFCC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686" w:type="pct"/>
            <w:vAlign w:val="center"/>
          </w:tcPr>
          <w:p w14:paraId="1D538D70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12" w:type="pct"/>
            <w:vAlign w:val="center"/>
          </w:tcPr>
          <w:p w14:paraId="2965B311" w14:textId="4C0BCD10" w:rsidR="009F6B56" w:rsidRPr="00F26824" w:rsidRDefault="00377C7F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wewnętrzna</w:t>
            </w:r>
          </w:p>
        </w:tc>
        <w:tc>
          <w:tcPr>
            <w:tcW w:w="1937" w:type="pct"/>
          </w:tcPr>
          <w:p w14:paraId="3D93618D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4 x Intel Xeon E7-2860  2,27 GHz</w:t>
            </w:r>
          </w:p>
          <w:p w14:paraId="5A1237E9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8 GB</w:t>
            </w:r>
          </w:p>
          <w:p w14:paraId="07F7CFBF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 xml:space="preserve">Dysk C: 100 GB </w:t>
            </w:r>
          </w:p>
        </w:tc>
      </w:tr>
      <w:tr w:rsidR="009F6B56" w:rsidRPr="00F26824" w14:paraId="046CC764" w14:textId="77777777" w:rsidTr="009F6B56">
        <w:tc>
          <w:tcPr>
            <w:tcW w:w="252" w:type="pct"/>
          </w:tcPr>
          <w:p w14:paraId="42EC3382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1113" w:type="pct"/>
            <w:vAlign w:val="center"/>
          </w:tcPr>
          <w:p w14:paraId="7A80D505" w14:textId="3ED5FA0A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686" w:type="pct"/>
            <w:vAlign w:val="center"/>
          </w:tcPr>
          <w:p w14:paraId="3B791601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12" w:type="pct"/>
            <w:vAlign w:val="center"/>
          </w:tcPr>
          <w:p w14:paraId="2F4E0180" w14:textId="34B84851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 w:rsidR="00377C7F">
              <w:rPr>
                <w:rFonts w:cs="Arial"/>
                <w:sz w:val="18"/>
                <w:szCs w:val="18"/>
              </w:rPr>
              <w:t xml:space="preserve"> wewnętrzna</w:t>
            </w:r>
          </w:p>
        </w:tc>
        <w:tc>
          <w:tcPr>
            <w:tcW w:w="1937" w:type="pct"/>
          </w:tcPr>
          <w:p w14:paraId="5E9C5CDF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4 x Intel Xeon E7-2860  2,27 GHz</w:t>
            </w:r>
          </w:p>
          <w:p w14:paraId="2FA3BAE4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8 GB</w:t>
            </w:r>
          </w:p>
          <w:p w14:paraId="37459B8A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  <w:tr w:rsidR="009F6B56" w:rsidRPr="00F26824" w14:paraId="23F65913" w14:textId="77777777" w:rsidTr="009F6B56">
        <w:tc>
          <w:tcPr>
            <w:tcW w:w="252" w:type="pct"/>
          </w:tcPr>
          <w:p w14:paraId="5C29FB07" w14:textId="77777777" w:rsidR="009F6B56" w:rsidRPr="00F26824" w:rsidRDefault="009F6B56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1113" w:type="pct"/>
            <w:vAlign w:val="center"/>
          </w:tcPr>
          <w:p w14:paraId="5190221E" w14:textId="67C8167D" w:rsidR="009F6B56" w:rsidRPr="00F26824" w:rsidRDefault="00086A1E" w:rsidP="009F6B56">
            <w:pPr>
              <w:spacing w:after="0"/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686" w:type="pct"/>
            <w:vAlign w:val="center"/>
          </w:tcPr>
          <w:p w14:paraId="2179CC4A" w14:textId="77777777" w:rsidR="009F6B56" w:rsidRPr="00F26824" w:rsidRDefault="009F6B56" w:rsidP="009F6B56">
            <w:pPr>
              <w:spacing w:after="0"/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wirtualny</w:t>
            </w:r>
          </w:p>
        </w:tc>
        <w:tc>
          <w:tcPr>
            <w:tcW w:w="1012" w:type="pct"/>
            <w:vAlign w:val="center"/>
          </w:tcPr>
          <w:p w14:paraId="589F023B" w14:textId="7BC6CF94" w:rsidR="009F6B56" w:rsidRPr="00F26824" w:rsidRDefault="00377C7F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Szyna ESB</w:t>
            </w:r>
            <w:r>
              <w:rPr>
                <w:rFonts w:cs="Arial"/>
                <w:sz w:val="18"/>
                <w:szCs w:val="18"/>
              </w:rPr>
              <w:t xml:space="preserve"> wewnętrzna</w:t>
            </w:r>
          </w:p>
        </w:tc>
        <w:tc>
          <w:tcPr>
            <w:tcW w:w="1937" w:type="pct"/>
          </w:tcPr>
          <w:p w14:paraId="672578FC" w14:textId="77777777" w:rsidR="009F6B56" w:rsidRPr="00597EEB" w:rsidRDefault="009F6B56" w:rsidP="009F6B56">
            <w:pPr>
              <w:spacing w:after="0"/>
              <w:rPr>
                <w:rFonts w:cs="Arial"/>
                <w:sz w:val="18"/>
                <w:szCs w:val="18"/>
                <w:lang w:val="en-US"/>
              </w:rPr>
            </w:pPr>
            <w:r w:rsidRPr="00597EEB">
              <w:rPr>
                <w:rFonts w:cs="Arial"/>
                <w:sz w:val="18"/>
                <w:szCs w:val="18"/>
                <w:lang w:val="en-US"/>
              </w:rPr>
              <w:t>CPU: 4 x Intel Xeon E7-2860  2,27 GHz</w:t>
            </w:r>
          </w:p>
          <w:p w14:paraId="239F3670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RAM: 8 GB</w:t>
            </w:r>
          </w:p>
          <w:p w14:paraId="2DF826D4" w14:textId="77777777" w:rsidR="009F6B56" w:rsidRPr="00F26824" w:rsidRDefault="009F6B56" w:rsidP="009F6B56">
            <w:pPr>
              <w:spacing w:after="0"/>
              <w:rPr>
                <w:rFonts w:cs="Arial"/>
                <w:sz w:val="18"/>
                <w:szCs w:val="18"/>
              </w:rPr>
            </w:pPr>
            <w:r w:rsidRPr="00F26824">
              <w:rPr>
                <w:rFonts w:cs="Arial"/>
                <w:sz w:val="18"/>
                <w:szCs w:val="18"/>
              </w:rPr>
              <w:t>Dysk C: 100 GB</w:t>
            </w:r>
          </w:p>
        </w:tc>
      </w:tr>
    </w:tbl>
    <w:p w14:paraId="3CC4015F" w14:textId="77777777" w:rsidR="009F6B56" w:rsidRPr="00F26824" w:rsidRDefault="009F6B56" w:rsidP="009F6B56"/>
    <w:p w14:paraId="467580B0" w14:textId="77777777" w:rsidR="009F6B56" w:rsidRPr="00F26824" w:rsidRDefault="009F6B56" w:rsidP="009F6B56">
      <w:pPr>
        <w:pStyle w:val="Nagwek1"/>
        <w:spacing w:before="480" w:line="276" w:lineRule="auto"/>
      </w:pPr>
      <w:bookmarkStart w:id="8" w:name="_Toc410736589"/>
      <w:bookmarkStart w:id="9" w:name="_Toc479249070"/>
      <w:r w:rsidRPr="00F26824">
        <w:t>Zainstalowane systemy operacyjne i oprogramowanie narzędziowe</w:t>
      </w:r>
      <w:bookmarkEnd w:id="8"/>
      <w:bookmarkEnd w:id="9"/>
    </w:p>
    <w:p w14:paraId="24D6BE59" w14:textId="77777777" w:rsidR="009F6B56" w:rsidRPr="00F26824" w:rsidRDefault="009F6B56" w:rsidP="009F6B56">
      <w:pPr>
        <w:pStyle w:val="Nagwek2"/>
        <w:spacing w:before="200" w:line="276" w:lineRule="auto"/>
      </w:pPr>
      <w:bookmarkStart w:id="10" w:name="_Toc410736590"/>
      <w:bookmarkStart w:id="11" w:name="_Toc479249071"/>
      <w:r w:rsidRPr="00F26824">
        <w:t>Środowisko Produkcyjne</w:t>
      </w:r>
      <w:bookmarkEnd w:id="10"/>
      <w:bookmarkEnd w:id="11"/>
    </w:p>
    <w:p w14:paraId="5D513113" w14:textId="77777777" w:rsidR="009F6B56" w:rsidRPr="00F26824" w:rsidRDefault="009F6B56" w:rsidP="009F6B56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67"/>
        <w:gridCol w:w="3040"/>
        <w:gridCol w:w="3078"/>
        <w:gridCol w:w="2275"/>
      </w:tblGrid>
      <w:tr w:rsidR="009F6B56" w:rsidRPr="00F26824" w14:paraId="2811A62E" w14:textId="77777777" w:rsidTr="00377C7F">
        <w:tc>
          <w:tcPr>
            <w:tcW w:w="667" w:type="dxa"/>
          </w:tcPr>
          <w:p w14:paraId="0ED49074" w14:textId="77777777" w:rsidR="009F6B56" w:rsidRPr="00F26824" w:rsidRDefault="009F6B56" w:rsidP="009F6B56">
            <w:r w:rsidRPr="00F26824">
              <w:t>L.p</w:t>
            </w:r>
          </w:p>
        </w:tc>
        <w:tc>
          <w:tcPr>
            <w:tcW w:w="3040" w:type="dxa"/>
          </w:tcPr>
          <w:p w14:paraId="0BB670DC" w14:textId="77777777" w:rsidR="009F6B56" w:rsidRPr="00F26824" w:rsidRDefault="009F6B56" w:rsidP="009F6B56">
            <w:r w:rsidRPr="00F26824">
              <w:t>Serwer</w:t>
            </w:r>
          </w:p>
        </w:tc>
        <w:tc>
          <w:tcPr>
            <w:tcW w:w="3078" w:type="dxa"/>
          </w:tcPr>
          <w:p w14:paraId="71145CAB" w14:textId="77777777" w:rsidR="009F6B56" w:rsidRPr="00F26824" w:rsidRDefault="009F6B56" w:rsidP="009F6B56">
            <w:r w:rsidRPr="00F26824">
              <w:t>System Operacyjny</w:t>
            </w:r>
          </w:p>
        </w:tc>
        <w:tc>
          <w:tcPr>
            <w:tcW w:w="2275" w:type="dxa"/>
          </w:tcPr>
          <w:p w14:paraId="35340787" w14:textId="77777777" w:rsidR="009F6B56" w:rsidRPr="00F26824" w:rsidRDefault="009F6B56" w:rsidP="009F6B56">
            <w:r w:rsidRPr="00F26824">
              <w:t>Oprogramowanie</w:t>
            </w:r>
          </w:p>
        </w:tc>
      </w:tr>
      <w:tr w:rsidR="009F6B56" w:rsidRPr="00F26824" w14:paraId="3640E560" w14:textId="77777777" w:rsidTr="00377C7F">
        <w:tc>
          <w:tcPr>
            <w:tcW w:w="667" w:type="dxa"/>
          </w:tcPr>
          <w:p w14:paraId="4820E7E9" w14:textId="77777777" w:rsidR="009F6B56" w:rsidRPr="00F26824" w:rsidRDefault="009F6B56" w:rsidP="009F6B56">
            <w:r w:rsidRPr="00F26824">
              <w:t>1</w:t>
            </w:r>
          </w:p>
        </w:tc>
        <w:tc>
          <w:tcPr>
            <w:tcW w:w="3040" w:type="dxa"/>
          </w:tcPr>
          <w:p w14:paraId="316DAE23" w14:textId="48ECF768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57BE3C0C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61707FE9" w14:textId="27297F2F" w:rsidR="000E7B35" w:rsidRDefault="000E7B35" w:rsidP="009F6B56">
            <w:r>
              <w:t>Apache Tomcat 7.</w:t>
            </w:r>
            <w:r w:rsidR="00086A1E" w:rsidRPr="00086A1E">
              <w:rPr>
                <w:highlight w:val="black"/>
              </w:rPr>
              <w:t>x</w:t>
            </w:r>
            <w:r w:rsidRPr="00086A1E">
              <w:rPr>
                <w:highlight w:val="black"/>
              </w:rPr>
              <w:t>,</w:t>
            </w:r>
          </w:p>
          <w:p w14:paraId="38126F34" w14:textId="2DC30A11" w:rsidR="009F6B56" w:rsidRPr="00F26824" w:rsidRDefault="009F6B56" w:rsidP="009F6B56">
            <w:r w:rsidRPr="00F26824">
              <w:t>Liferay 6.</w:t>
            </w:r>
            <w:r w:rsidR="00086A1E" w:rsidRPr="00086A1E">
              <w:rPr>
                <w:highlight w:val="black"/>
              </w:rPr>
              <w:t>xxxx</w:t>
            </w:r>
          </w:p>
        </w:tc>
      </w:tr>
      <w:tr w:rsidR="009F6B56" w:rsidRPr="00F26824" w14:paraId="5FAA9932" w14:textId="77777777" w:rsidTr="00377C7F">
        <w:tc>
          <w:tcPr>
            <w:tcW w:w="667" w:type="dxa"/>
          </w:tcPr>
          <w:p w14:paraId="72AC524A" w14:textId="64C4B967" w:rsidR="009F6B56" w:rsidRPr="00F26824" w:rsidRDefault="009F6B56" w:rsidP="009F6B56">
            <w:r w:rsidRPr="00F26824">
              <w:t>2</w:t>
            </w:r>
          </w:p>
        </w:tc>
        <w:tc>
          <w:tcPr>
            <w:tcW w:w="3040" w:type="dxa"/>
          </w:tcPr>
          <w:p w14:paraId="57DDC67C" w14:textId="2A9E1B77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72146892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242962B6" w14:textId="17D05B59" w:rsidR="000E7B35" w:rsidRDefault="000E7B35" w:rsidP="000E7B35">
            <w:r>
              <w:t>Apache Tomcat 7.</w:t>
            </w:r>
            <w:r w:rsidR="00086A1E" w:rsidRPr="00086A1E">
              <w:rPr>
                <w:highlight w:val="black"/>
              </w:rPr>
              <w:t>x</w:t>
            </w:r>
            <w:r>
              <w:t>,</w:t>
            </w:r>
          </w:p>
          <w:p w14:paraId="13FCADF7" w14:textId="19DC16A6" w:rsidR="009F6B56" w:rsidRPr="00F26824" w:rsidRDefault="000E7B35" w:rsidP="000E7B35">
            <w:r w:rsidRPr="00F26824">
              <w:t>Liferay 6.</w:t>
            </w:r>
            <w:r w:rsidR="00086A1E" w:rsidRPr="00086A1E">
              <w:rPr>
                <w:highlight w:val="black"/>
              </w:rPr>
              <w:t>xxxx</w:t>
            </w:r>
          </w:p>
        </w:tc>
      </w:tr>
      <w:tr w:rsidR="009F6B56" w:rsidRPr="00F26824" w14:paraId="191FBED9" w14:textId="77777777" w:rsidTr="00377C7F">
        <w:tc>
          <w:tcPr>
            <w:tcW w:w="667" w:type="dxa"/>
          </w:tcPr>
          <w:p w14:paraId="2EC40368" w14:textId="77777777" w:rsidR="009F6B56" w:rsidRPr="00F26824" w:rsidRDefault="009F6B56" w:rsidP="009F6B56">
            <w:r w:rsidRPr="00F26824">
              <w:t>3</w:t>
            </w:r>
          </w:p>
        </w:tc>
        <w:tc>
          <w:tcPr>
            <w:tcW w:w="3040" w:type="dxa"/>
          </w:tcPr>
          <w:p w14:paraId="30C38A5E" w14:textId="541F79CD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58A00CF7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0F1E5140" w14:textId="433ACE76" w:rsidR="009F6B56" w:rsidRPr="00F26824" w:rsidRDefault="009F6B56" w:rsidP="009F6B56">
            <w:r w:rsidRPr="00F26824">
              <w:t>DB2 10.</w:t>
            </w:r>
            <w:r w:rsidR="00086A1E" w:rsidRPr="00086A1E">
              <w:rPr>
                <w:highlight w:val="black"/>
              </w:rPr>
              <w:t>x</w:t>
            </w:r>
            <w:r w:rsidRPr="00F26824">
              <w:t xml:space="preserve"> Workgroup Server</w:t>
            </w:r>
          </w:p>
        </w:tc>
      </w:tr>
      <w:tr w:rsidR="009F6B56" w:rsidRPr="00F26824" w14:paraId="63047876" w14:textId="77777777" w:rsidTr="00377C7F">
        <w:tc>
          <w:tcPr>
            <w:tcW w:w="667" w:type="dxa"/>
          </w:tcPr>
          <w:p w14:paraId="71E93FF4" w14:textId="77777777" w:rsidR="009F6B56" w:rsidRPr="00F26824" w:rsidRDefault="009F6B56" w:rsidP="009F6B56">
            <w:r w:rsidRPr="00F26824">
              <w:t>4</w:t>
            </w:r>
          </w:p>
        </w:tc>
        <w:tc>
          <w:tcPr>
            <w:tcW w:w="3040" w:type="dxa"/>
          </w:tcPr>
          <w:p w14:paraId="1C476B87" w14:textId="04A07756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7AF4E57E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20150F9B" w14:textId="62F05494" w:rsidR="009F6B56" w:rsidRPr="00F26824" w:rsidRDefault="009F6B56" w:rsidP="009F6B56">
            <w:r w:rsidRPr="00F26824">
              <w:t>DB2 10.</w:t>
            </w:r>
            <w:r w:rsidR="00086A1E" w:rsidRPr="00086A1E">
              <w:rPr>
                <w:highlight w:val="black"/>
              </w:rPr>
              <w:t>x</w:t>
            </w:r>
            <w:r w:rsidRPr="00F26824">
              <w:t xml:space="preserve"> Workgroup Server</w:t>
            </w:r>
          </w:p>
        </w:tc>
      </w:tr>
      <w:tr w:rsidR="009F6B56" w:rsidRPr="00F66BC8" w14:paraId="7E4A02A2" w14:textId="77777777" w:rsidTr="00377C7F">
        <w:tc>
          <w:tcPr>
            <w:tcW w:w="667" w:type="dxa"/>
          </w:tcPr>
          <w:p w14:paraId="3D8E27D3" w14:textId="77777777" w:rsidR="009F6B56" w:rsidRPr="00F26824" w:rsidRDefault="009F6B56" w:rsidP="009F6B56">
            <w:r w:rsidRPr="00F26824">
              <w:t>5</w:t>
            </w:r>
          </w:p>
        </w:tc>
        <w:tc>
          <w:tcPr>
            <w:tcW w:w="3040" w:type="dxa"/>
          </w:tcPr>
          <w:p w14:paraId="119AA525" w14:textId="24F1B61A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74BE2799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3E020A66" w14:textId="76356198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RedHat Jboss Fuse 6.</w:t>
            </w:r>
            <w:r w:rsidR="00086A1E" w:rsidRPr="00086A1E">
              <w:rPr>
                <w:highlight w:val="black"/>
                <w:lang w:val="en-US"/>
              </w:rPr>
              <w:t>x</w:t>
            </w:r>
            <w:r w:rsidRPr="00597EEB">
              <w:rPr>
                <w:lang w:val="en-US"/>
              </w:rPr>
              <w:t xml:space="preserve"> </w:t>
            </w:r>
          </w:p>
          <w:p w14:paraId="6F55C198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Apache Archiva</w:t>
            </w:r>
          </w:p>
          <w:p w14:paraId="47F0DC8E" w14:textId="151648C5" w:rsidR="009F6B56" w:rsidRPr="00597EEB" w:rsidRDefault="009F6B56" w:rsidP="009F6B56">
            <w:pPr>
              <w:rPr>
                <w:lang w:val="en-US"/>
              </w:rPr>
            </w:pPr>
          </w:p>
        </w:tc>
      </w:tr>
      <w:tr w:rsidR="009F6B56" w:rsidRPr="00F26824" w14:paraId="3235D6D6" w14:textId="77777777" w:rsidTr="00377C7F">
        <w:tc>
          <w:tcPr>
            <w:tcW w:w="667" w:type="dxa"/>
          </w:tcPr>
          <w:p w14:paraId="7853F2E4" w14:textId="77777777" w:rsidR="009F6B56" w:rsidRPr="00F26824" w:rsidRDefault="009F6B56" w:rsidP="009F6B56">
            <w:r w:rsidRPr="00F26824">
              <w:lastRenderedPageBreak/>
              <w:t>6</w:t>
            </w:r>
          </w:p>
        </w:tc>
        <w:tc>
          <w:tcPr>
            <w:tcW w:w="3040" w:type="dxa"/>
          </w:tcPr>
          <w:p w14:paraId="479A005A" w14:textId="5BF34E96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7A0C4958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4466AE34" w14:textId="44FDE583" w:rsidR="009F6B56" w:rsidRPr="00F26824" w:rsidRDefault="009F6B56" w:rsidP="009F6B56">
            <w:r w:rsidRPr="00F26824">
              <w:t>RedHat Jboss Fuse 6.</w:t>
            </w:r>
            <w:r w:rsidR="00086A1E" w:rsidRPr="00086A1E">
              <w:rPr>
                <w:highlight w:val="black"/>
              </w:rPr>
              <w:t>x</w:t>
            </w:r>
          </w:p>
        </w:tc>
      </w:tr>
      <w:tr w:rsidR="009F6B56" w:rsidRPr="00F26824" w14:paraId="572D30FD" w14:textId="77777777" w:rsidTr="00377C7F">
        <w:tc>
          <w:tcPr>
            <w:tcW w:w="667" w:type="dxa"/>
          </w:tcPr>
          <w:p w14:paraId="567F9054" w14:textId="77777777" w:rsidR="009F6B56" w:rsidRPr="00F26824" w:rsidRDefault="009F6B56" w:rsidP="009F6B56">
            <w:r w:rsidRPr="00F26824">
              <w:t>7</w:t>
            </w:r>
          </w:p>
        </w:tc>
        <w:tc>
          <w:tcPr>
            <w:tcW w:w="3040" w:type="dxa"/>
          </w:tcPr>
          <w:p w14:paraId="76D0D661" w14:textId="3C8EF353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44BD4EB5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2D815F2E" w14:textId="42A991B5" w:rsidR="009F6B56" w:rsidRPr="00F26824" w:rsidRDefault="009F6B56" w:rsidP="009F6B56">
            <w:r w:rsidRPr="00F26824">
              <w:t>RedHat Jboss Fuse 6.</w:t>
            </w:r>
            <w:r w:rsidR="00086A1E" w:rsidRPr="00086A1E">
              <w:rPr>
                <w:highlight w:val="black"/>
              </w:rPr>
              <w:t>x</w:t>
            </w:r>
          </w:p>
        </w:tc>
      </w:tr>
      <w:tr w:rsidR="00377C7F" w:rsidRPr="00597EEB" w14:paraId="50E37036" w14:textId="77777777" w:rsidTr="00377C7F">
        <w:tc>
          <w:tcPr>
            <w:tcW w:w="667" w:type="dxa"/>
          </w:tcPr>
          <w:p w14:paraId="5ACF77B6" w14:textId="15D40A1A" w:rsidR="00377C7F" w:rsidRPr="00F26824" w:rsidRDefault="00377C7F" w:rsidP="00650AC5">
            <w:r>
              <w:t>8</w:t>
            </w:r>
          </w:p>
        </w:tc>
        <w:tc>
          <w:tcPr>
            <w:tcW w:w="3040" w:type="dxa"/>
          </w:tcPr>
          <w:p w14:paraId="64305509" w14:textId="1532C517" w:rsidR="00377C7F" w:rsidRPr="00F26824" w:rsidRDefault="00086A1E" w:rsidP="00650AC5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2D3B24E5" w14:textId="77777777" w:rsidR="00377C7F" w:rsidRPr="00597EEB" w:rsidRDefault="00377C7F" w:rsidP="00650AC5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51032AE0" w14:textId="1E787F43" w:rsidR="00377C7F" w:rsidRPr="00597EEB" w:rsidRDefault="00377C7F" w:rsidP="00650AC5">
            <w:pPr>
              <w:rPr>
                <w:lang w:val="en-US"/>
              </w:rPr>
            </w:pPr>
            <w:r w:rsidRPr="00597EEB">
              <w:rPr>
                <w:lang w:val="en-US"/>
              </w:rPr>
              <w:t>RedHat Jboss Fuse 6.</w:t>
            </w:r>
            <w:r w:rsidR="00086A1E" w:rsidRPr="00086A1E">
              <w:rPr>
                <w:highlight w:val="black"/>
                <w:lang w:val="en-US"/>
              </w:rPr>
              <w:t>x</w:t>
            </w:r>
            <w:r w:rsidRPr="00597EEB">
              <w:rPr>
                <w:lang w:val="en-US"/>
              </w:rPr>
              <w:t xml:space="preserve"> </w:t>
            </w:r>
          </w:p>
          <w:p w14:paraId="0190AA5F" w14:textId="77777777" w:rsidR="00377C7F" w:rsidRPr="00597EEB" w:rsidRDefault="00377C7F" w:rsidP="00650AC5">
            <w:pPr>
              <w:rPr>
                <w:lang w:val="en-US"/>
              </w:rPr>
            </w:pPr>
            <w:r w:rsidRPr="00597EEB">
              <w:rPr>
                <w:lang w:val="en-US"/>
              </w:rPr>
              <w:t>Apache Archiva</w:t>
            </w:r>
          </w:p>
          <w:p w14:paraId="25E4AD92" w14:textId="65ED477E" w:rsidR="00377C7F" w:rsidRPr="00597EEB" w:rsidRDefault="00377C7F" w:rsidP="00650AC5">
            <w:pPr>
              <w:rPr>
                <w:lang w:val="en-US"/>
              </w:rPr>
            </w:pPr>
          </w:p>
        </w:tc>
      </w:tr>
      <w:tr w:rsidR="00377C7F" w:rsidRPr="00F26824" w14:paraId="1E39ABE2" w14:textId="77777777" w:rsidTr="00377C7F">
        <w:tc>
          <w:tcPr>
            <w:tcW w:w="667" w:type="dxa"/>
          </w:tcPr>
          <w:p w14:paraId="4054B979" w14:textId="0A49710F" w:rsidR="00377C7F" w:rsidRPr="00F26824" w:rsidRDefault="00377C7F" w:rsidP="00650AC5">
            <w:r>
              <w:t>9</w:t>
            </w:r>
          </w:p>
        </w:tc>
        <w:tc>
          <w:tcPr>
            <w:tcW w:w="3040" w:type="dxa"/>
          </w:tcPr>
          <w:p w14:paraId="0D5C1DB1" w14:textId="702F228D" w:rsidR="00377C7F" w:rsidRPr="00F26824" w:rsidRDefault="00086A1E" w:rsidP="00650AC5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21EBD4C3" w14:textId="77777777" w:rsidR="00377C7F" w:rsidRPr="00597EEB" w:rsidRDefault="00377C7F" w:rsidP="00650AC5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6F4DFEED" w14:textId="799B9866" w:rsidR="00377C7F" w:rsidRPr="00F26824" w:rsidRDefault="00377C7F" w:rsidP="00650AC5">
            <w:r w:rsidRPr="00F26824">
              <w:t>RedHat Jboss Fuse 6.</w:t>
            </w:r>
            <w:r w:rsidR="00086A1E" w:rsidRPr="00086A1E">
              <w:rPr>
                <w:highlight w:val="black"/>
              </w:rPr>
              <w:t>x</w:t>
            </w:r>
          </w:p>
        </w:tc>
      </w:tr>
      <w:tr w:rsidR="00377C7F" w:rsidRPr="00F26824" w14:paraId="0B3585A6" w14:textId="77777777" w:rsidTr="00377C7F">
        <w:tc>
          <w:tcPr>
            <w:tcW w:w="667" w:type="dxa"/>
          </w:tcPr>
          <w:p w14:paraId="2583B23A" w14:textId="428CF0AB" w:rsidR="00377C7F" w:rsidRPr="00F26824" w:rsidRDefault="00377C7F" w:rsidP="00650AC5">
            <w:r>
              <w:t>10</w:t>
            </w:r>
          </w:p>
        </w:tc>
        <w:tc>
          <w:tcPr>
            <w:tcW w:w="3040" w:type="dxa"/>
          </w:tcPr>
          <w:p w14:paraId="48592C98" w14:textId="42070A13" w:rsidR="00377C7F" w:rsidRPr="00F26824" w:rsidRDefault="00086A1E" w:rsidP="00650AC5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8" w:type="dxa"/>
          </w:tcPr>
          <w:p w14:paraId="20108EAC" w14:textId="77777777" w:rsidR="00377C7F" w:rsidRPr="00597EEB" w:rsidRDefault="00377C7F" w:rsidP="00650AC5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363E32F4" w14:textId="6A368B7B" w:rsidR="00377C7F" w:rsidRPr="00F26824" w:rsidRDefault="00377C7F" w:rsidP="00650AC5">
            <w:r w:rsidRPr="00F26824">
              <w:t>RedHat Jboss Fuse 6.</w:t>
            </w:r>
            <w:r w:rsidR="00086A1E" w:rsidRPr="00086A1E">
              <w:rPr>
                <w:highlight w:val="black"/>
              </w:rPr>
              <w:t>x</w:t>
            </w:r>
          </w:p>
        </w:tc>
      </w:tr>
    </w:tbl>
    <w:p w14:paraId="7BBD4C79" w14:textId="77777777" w:rsidR="009F6B56" w:rsidRPr="00F26824" w:rsidRDefault="009F6B56" w:rsidP="009F6B56"/>
    <w:p w14:paraId="282BB3BF" w14:textId="77777777" w:rsidR="009F6B56" w:rsidRPr="00F26824" w:rsidRDefault="009F6B56" w:rsidP="009F6B56"/>
    <w:p w14:paraId="2F9B6E8B" w14:textId="77777777" w:rsidR="009F6B56" w:rsidRPr="00F26824" w:rsidRDefault="009F6B56" w:rsidP="009F6B56"/>
    <w:p w14:paraId="78ECA143" w14:textId="77777777" w:rsidR="009F6B56" w:rsidRPr="00F26824" w:rsidRDefault="009F6B56" w:rsidP="009F6B56"/>
    <w:p w14:paraId="28F36E38" w14:textId="77777777" w:rsidR="009F6B56" w:rsidRPr="00F26824" w:rsidRDefault="009F6B56" w:rsidP="009F6B56">
      <w:pPr>
        <w:pStyle w:val="Nagwek2"/>
        <w:spacing w:before="200" w:line="276" w:lineRule="auto"/>
      </w:pPr>
      <w:bookmarkStart w:id="12" w:name="_Toc410736591"/>
      <w:bookmarkStart w:id="13" w:name="_Toc479249072"/>
      <w:r w:rsidRPr="00F26824">
        <w:t>Środowisko Przedprodukcyjne</w:t>
      </w:r>
      <w:bookmarkEnd w:id="12"/>
      <w:bookmarkEnd w:id="13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67"/>
        <w:gridCol w:w="3040"/>
        <w:gridCol w:w="3078"/>
        <w:gridCol w:w="2275"/>
      </w:tblGrid>
      <w:tr w:rsidR="009F6B56" w:rsidRPr="00F26824" w14:paraId="797105AD" w14:textId="77777777" w:rsidTr="009F6B56">
        <w:tc>
          <w:tcPr>
            <w:tcW w:w="667" w:type="dxa"/>
          </w:tcPr>
          <w:p w14:paraId="1DD81CF5" w14:textId="77777777" w:rsidR="009F6B56" w:rsidRPr="00F26824" w:rsidRDefault="009F6B56" w:rsidP="009F6B56">
            <w:r w:rsidRPr="00F26824">
              <w:t>L.p</w:t>
            </w:r>
          </w:p>
        </w:tc>
        <w:tc>
          <w:tcPr>
            <w:tcW w:w="3041" w:type="dxa"/>
          </w:tcPr>
          <w:p w14:paraId="06DBA8D7" w14:textId="77777777" w:rsidR="009F6B56" w:rsidRPr="00F26824" w:rsidRDefault="009F6B56" w:rsidP="009F6B56">
            <w:r w:rsidRPr="00F26824">
              <w:t>Serwer</w:t>
            </w:r>
          </w:p>
        </w:tc>
        <w:tc>
          <w:tcPr>
            <w:tcW w:w="3079" w:type="dxa"/>
          </w:tcPr>
          <w:p w14:paraId="33E8FEAC" w14:textId="77777777" w:rsidR="009F6B56" w:rsidRPr="00F26824" w:rsidRDefault="009F6B56" w:rsidP="009F6B56">
            <w:r w:rsidRPr="00F26824">
              <w:t>System Operacyjny</w:t>
            </w:r>
          </w:p>
        </w:tc>
        <w:tc>
          <w:tcPr>
            <w:tcW w:w="2275" w:type="dxa"/>
          </w:tcPr>
          <w:p w14:paraId="0C7ED9AA" w14:textId="77777777" w:rsidR="009F6B56" w:rsidRPr="00F26824" w:rsidRDefault="009F6B56" w:rsidP="009F6B56">
            <w:r w:rsidRPr="00F26824">
              <w:t>Oprogramowanie</w:t>
            </w:r>
          </w:p>
        </w:tc>
      </w:tr>
      <w:tr w:rsidR="009F6B56" w:rsidRPr="00A11E29" w14:paraId="7A0D8623" w14:textId="77777777" w:rsidTr="009F6B56">
        <w:tc>
          <w:tcPr>
            <w:tcW w:w="667" w:type="dxa"/>
          </w:tcPr>
          <w:p w14:paraId="7FF3C384" w14:textId="77777777" w:rsidR="009F6B56" w:rsidRPr="00F26824" w:rsidRDefault="009F6B56" w:rsidP="009F6B56">
            <w:r w:rsidRPr="00F26824">
              <w:t>1</w:t>
            </w:r>
          </w:p>
        </w:tc>
        <w:tc>
          <w:tcPr>
            <w:tcW w:w="3041" w:type="dxa"/>
          </w:tcPr>
          <w:p w14:paraId="45A0A0F4" w14:textId="79834722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9" w:type="dxa"/>
          </w:tcPr>
          <w:p w14:paraId="3E4B902D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23CAA922" w14:textId="5199F49A" w:rsidR="000E7B35" w:rsidRPr="00801A18" w:rsidRDefault="000E7B35" w:rsidP="000E7B35">
            <w:pPr>
              <w:rPr>
                <w:lang w:val="en-US"/>
              </w:rPr>
            </w:pPr>
            <w:r w:rsidRPr="00801A18">
              <w:rPr>
                <w:lang w:val="en-US"/>
              </w:rPr>
              <w:t>Apache Tomcat 7.</w:t>
            </w:r>
            <w:r w:rsidR="00086A1E" w:rsidRPr="00086A1E">
              <w:rPr>
                <w:highlight w:val="black"/>
                <w:lang w:val="en-US"/>
              </w:rPr>
              <w:t>x</w:t>
            </w:r>
            <w:r w:rsidRPr="00801A18">
              <w:rPr>
                <w:lang w:val="en-US"/>
              </w:rPr>
              <w:t>,</w:t>
            </w:r>
          </w:p>
          <w:p w14:paraId="30C734A6" w14:textId="68D9CA86" w:rsidR="000E7B35" w:rsidRPr="00801A18" w:rsidRDefault="000E7B35" w:rsidP="000E7B35">
            <w:pPr>
              <w:rPr>
                <w:lang w:val="en-US"/>
              </w:rPr>
            </w:pPr>
            <w:r w:rsidRPr="00801A18">
              <w:rPr>
                <w:lang w:val="en-US"/>
              </w:rPr>
              <w:t>ApacheHTTP Server 2.</w:t>
            </w:r>
            <w:r w:rsidR="00086A1E" w:rsidRPr="00086A1E">
              <w:rPr>
                <w:highlight w:val="black"/>
                <w:lang w:val="en-US"/>
              </w:rPr>
              <w:t>xxxx</w:t>
            </w:r>
            <w:r w:rsidRPr="00801A18">
              <w:rPr>
                <w:lang w:val="en-US"/>
              </w:rPr>
              <w:t>,</w:t>
            </w:r>
          </w:p>
          <w:p w14:paraId="73E6D886" w14:textId="51C5B98F" w:rsidR="009F6B56" w:rsidRPr="00801A18" w:rsidRDefault="000E7B35" w:rsidP="000E7B35">
            <w:pPr>
              <w:rPr>
                <w:lang w:val="en-US"/>
              </w:rPr>
            </w:pPr>
            <w:r w:rsidRPr="00801A18">
              <w:rPr>
                <w:lang w:val="en-US"/>
              </w:rPr>
              <w:t>Liferay 6.</w:t>
            </w:r>
            <w:r w:rsidR="00086A1E" w:rsidRPr="00086A1E">
              <w:rPr>
                <w:highlight w:val="black"/>
                <w:lang w:val="en-US"/>
              </w:rPr>
              <w:t>xxxx</w:t>
            </w:r>
          </w:p>
        </w:tc>
      </w:tr>
      <w:tr w:rsidR="009F6B56" w:rsidRPr="00A11E29" w14:paraId="773C45FB" w14:textId="77777777" w:rsidTr="009F6B56">
        <w:tc>
          <w:tcPr>
            <w:tcW w:w="667" w:type="dxa"/>
          </w:tcPr>
          <w:p w14:paraId="73DFD77C" w14:textId="77777777" w:rsidR="009F6B56" w:rsidRPr="00F26824" w:rsidRDefault="009F6B56" w:rsidP="009F6B56">
            <w:r w:rsidRPr="00F26824">
              <w:t>2</w:t>
            </w:r>
          </w:p>
        </w:tc>
        <w:tc>
          <w:tcPr>
            <w:tcW w:w="3041" w:type="dxa"/>
          </w:tcPr>
          <w:p w14:paraId="6D5AAA1A" w14:textId="69E5913C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9" w:type="dxa"/>
          </w:tcPr>
          <w:p w14:paraId="4A3CA39A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3F26CA15" w14:textId="410D8DCA" w:rsidR="000E7B35" w:rsidRPr="00801A18" w:rsidRDefault="000E7B35" w:rsidP="000E7B35">
            <w:pPr>
              <w:rPr>
                <w:lang w:val="en-US"/>
              </w:rPr>
            </w:pPr>
            <w:r w:rsidRPr="00801A18">
              <w:rPr>
                <w:lang w:val="en-US"/>
              </w:rPr>
              <w:t>Apache Tomcat 7.</w:t>
            </w:r>
            <w:r w:rsidR="00086A1E" w:rsidRPr="00086A1E">
              <w:rPr>
                <w:highlight w:val="black"/>
                <w:lang w:val="en-US"/>
              </w:rPr>
              <w:t>x</w:t>
            </w:r>
            <w:r w:rsidRPr="00086A1E">
              <w:rPr>
                <w:highlight w:val="black"/>
                <w:lang w:val="en-US"/>
              </w:rPr>
              <w:t>,</w:t>
            </w:r>
          </w:p>
          <w:p w14:paraId="4E235F98" w14:textId="42070B27" w:rsidR="000E7B35" w:rsidRPr="00801A18" w:rsidRDefault="000E7B35" w:rsidP="000E7B35">
            <w:pPr>
              <w:rPr>
                <w:lang w:val="en-US"/>
              </w:rPr>
            </w:pPr>
            <w:r w:rsidRPr="00801A18">
              <w:rPr>
                <w:lang w:val="en-US"/>
              </w:rPr>
              <w:t>ApacheHTTP Server 2.</w:t>
            </w:r>
            <w:r w:rsidR="00086A1E" w:rsidRPr="00086A1E">
              <w:rPr>
                <w:highlight w:val="black"/>
                <w:lang w:val="en-US"/>
              </w:rPr>
              <w:t>xxxx</w:t>
            </w:r>
            <w:r w:rsidRPr="00801A18">
              <w:rPr>
                <w:lang w:val="en-US"/>
              </w:rPr>
              <w:t>,</w:t>
            </w:r>
          </w:p>
          <w:p w14:paraId="135D240A" w14:textId="663FFD15" w:rsidR="009F6B56" w:rsidRPr="00801A18" w:rsidRDefault="000E7B35" w:rsidP="000E7B35">
            <w:pPr>
              <w:rPr>
                <w:lang w:val="en-US"/>
              </w:rPr>
            </w:pPr>
            <w:r w:rsidRPr="00801A18">
              <w:rPr>
                <w:lang w:val="en-US"/>
              </w:rPr>
              <w:t>Liferay 6.</w:t>
            </w:r>
            <w:r w:rsidR="00086A1E" w:rsidRPr="00086A1E">
              <w:rPr>
                <w:highlight w:val="black"/>
                <w:lang w:val="en-US"/>
              </w:rPr>
              <w:t>xxxx</w:t>
            </w:r>
          </w:p>
        </w:tc>
      </w:tr>
      <w:tr w:rsidR="009F6B56" w:rsidRPr="00F26824" w14:paraId="3AB8BE9C" w14:textId="77777777" w:rsidTr="009F6B56">
        <w:tc>
          <w:tcPr>
            <w:tcW w:w="667" w:type="dxa"/>
          </w:tcPr>
          <w:p w14:paraId="5E55B0C8" w14:textId="77777777" w:rsidR="009F6B56" w:rsidRPr="00F26824" w:rsidRDefault="009F6B56" w:rsidP="009F6B56">
            <w:r w:rsidRPr="00F26824">
              <w:t>3</w:t>
            </w:r>
          </w:p>
        </w:tc>
        <w:tc>
          <w:tcPr>
            <w:tcW w:w="3041" w:type="dxa"/>
          </w:tcPr>
          <w:p w14:paraId="186BD993" w14:textId="027AB9AC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9" w:type="dxa"/>
          </w:tcPr>
          <w:p w14:paraId="7C86ABF9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55806BE9" w14:textId="1ACEBE40" w:rsidR="009F6B56" w:rsidRPr="00F26824" w:rsidRDefault="009F6B56" w:rsidP="009F6B56">
            <w:r w:rsidRPr="00F26824">
              <w:t>DB2 10.</w:t>
            </w:r>
            <w:r w:rsidR="00086A1E" w:rsidRPr="00086A1E">
              <w:rPr>
                <w:highlight w:val="black"/>
              </w:rPr>
              <w:t>x</w:t>
            </w:r>
            <w:r w:rsidRPr="00F26824">
              <w:t xml:space="preserve"> Workgroup Server</w:t>
            </w:r>
          </w:p>
        </w:tc>
      </w:tr>
      <w:tr w:rsidR="009F6B56" w:rsidRPr="00F26824" w14:paraId="4D3CFB02" w14:textId="77777777" w:rsidTr="009F6B56">
        <w:tc>
          <w:tcPr>
            <w:tcW w:w="667" w:type="dxa"/>
          </w:tcPr>
          <w:p w14:paraId="5C752EE7" w14:textId="77777777" w:rsidR="009F6B56" w:rsidRPr="00F26824" w:rsidRDefault="009F6B56" w:rsidP="009F6B56">
            <w:r w:rsidRPr="00F26824">
              <w:t>4</w:t>
            </w:r>
          </w:p>
        </w:tc>
        <w:tc>
          <w:tcPr>
            <w:tcW w:w="3041" w:type="dxa"/>
          </w:tcPr>
          <w:p w14:paraId="169531A8" w14:textId="424E4253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9" w:type="dxa"/>
          </w:tcPr>
          <w:p w14:paraId="749EB66C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 xml:space="preserve">MS Windows Serwer 2012 R2 Datacenter </w:t>
            </w:r>
          </w:p>
        </w:tc>
        <w:tc>
          <w:tcPr>
            <w:tcW w:w="2275" w:type="dxa"/>
          </w:tcPr>
          <w:p w14:paraId="07C93683" w14:textId="31134A0A" w:rsidR="009F6B56" w:rsidRPr="00F26824" w:rsidRDefault="009F6B56" w:rsidP="009F6B56">
            <w:r w:rsidRPr="00F26824">
              <w:t>DB2 10.</w:t>
            </w:r>
            <w:r w:rsidR="00086A1E" w:rsidRPr="00086A1E">
              <w:rPr>
                <w:highlight w:val="black"/>
              </w:rPr>
              <w:t>x</w:t>
            </w:r>
            <w:r w:rsidRPr="00F26824">
              <w:t xml:space="preserve"> Workgroup Server</w:t>
            </w:r>
          </w:p>
        </w:tc>
      </w:tr>
      <w:tr w:rsidR="009F6B56" w:rsidRPr="00F26824" w14:paraId="222F2BE7" w14:textId="77777777" w:rsidTr="009F6B56">
        <w:tc>
          <w:tcPr>
            <w:tcW w:w="667" w:type="dxa"/>
          </w:tcPr>
          <w:p w14:paraId="37765724" w14:textId="77777777" w:rsidR="009F6B56" w:rsidRPr="00F26824" w:rsidRDefault="009F6B56" w:rsidP="009F6B56">
            <w:r w:rsidRPr="00F26824">
              <w:t>5</w:t>
            </w:r>
          </w:p>
        </w:tc>
        <w:tc>
          <w:tcPr>
            <w:tcW w:w="3041" w:type="dxa"/>
          </w:tcPr>
          <w:p w14:paraId="51F9CAA2" w14:textId="4A4CE2F6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9" w:type="dxa"/>
          </w:tcPr>
          <w:p w14:paraId="76DF786C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761BC3B0" w14:textId="0841D173" w:rsidR="009F6B56" w:rsidRPr="00F26824" w:rsidRDefault="009F6B56" w:rsidP="009F6B56">
            <w:r w:rsidRPr="00F26824">
              <w:t>RedHat Jboss Fuse 6.</w:t>
            </w:r>
            <w:r w:rsidR="00086A1E" w:rsidRPr="00086A1E">
              <w:rPr>
                <w:highlight w:val="black"/>
              </w:rPr>
              <w:t>x</w:t>
            </w:r>
            <w:r w:rsidRPr="00F26824">
              <w:t xml:space="preserve"> </w:t>
            </w:r>
          </w:p>
        </w:tc>
      </w:tr>
      <w:tr w:rsidR="009F6B56" w:rsidRPr="00F26824" w14:paraId="68BE14BC" w14:textId="77777777" w:rsidTr="009F6B56">
        <w:tc>
          <w:tcPr>
            <w:tcW w:w="667" w:type="dxa"/>
          </w:tcPr>
          <w:p w14:paraId="06B4053A" w14:textId="77777777" w:rsidR="009F6B56" w:rsidRPr="00F26824" w:rsidRDefault="009F6B56" w:rsidP="009F6B56">
            <w:r w:rsidRPr="00F26824">
              <w:t>6</w:t>
            </w:r>
          </w:p>
        </w:tc>
        <w:tc>
          <w:tcPr>
            <w:tcW w:w="3041" w:type="dxa"/>
          </w:tcPr>
          <w:p w14:paraId="43394069" w14:textId="12F34209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9" w:type="dxa"/>
          </w:tcPr>
          <w:p w14:paraId="0668DAC8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7F9DEDF0" w14:textId="67B2838F" w:rsidR="009F6B56" w:rsidRPr="00F26824" w:rsidRDefault="009F6B56" w:rsidP="009F6B56">
            <w:r w:rsidRPr="00F26824">
              <w:t>RedHat Jboss Fuse 6.</w:t>
            </w:r>
            <w:r w:rsidR="00086A1E" w:rsidRPr="00086A1E">
              <w:rPr>
                <w:highlight w:val="black"/>
              </w:rPr>
              <w:t>x</w:t>
            </w:r>
          </w:p>
        </w:tc>
      </w:tr>
      <w:tr w:rsidR="009F6B56" w:rsidRPr="00F26824" w14:paraId="5F1E9186" w14:textId="77777777" w:rsidTr="009F6B56">
        <w:tc>
          <w:tcPr>
            <w:tcW w:w="667" w:type="dxa"/>
          </w:tcPr>
          <w:p w14:paraId="5F2E5693" w14:textId="77777777" w:rsidR="009F6B56" w:rsidRPr="00F26824" w:rsidRDefault="009F6B56" w:rsidP="009F6B56">
            <w:r w:rsidRPr="00F26824">
              <w:t>7</w:t>
            </w:r>
          </w:p>
        </w:tc>
        <w:tc>
          <w:tcPr>
            <w:tcW w:w="3041" w:type="dxa"/>
          </w:tcPr>
          <w:p w14:paraId="0FBC1CEC" w14:textId="3BECF440" w:rsidR="009F6B56" w:rsidRPr="00F26824" w:rsidRDefault="00086A1E" w:rsidP="009F6B56"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3079" w:type="dxa"/>
          </w:tcPr>
          <w:p w14:paraId="3EAE4334" w14:textId="77777777" w:rsidR="009F6B56" w:rsidRPr="00597EEB" w:rsidRDefault="009F6B56" w:rsidP="009F6B56">
            <w:pPr>
              <w:rPr>
                <w:lang w:val="en-US"/>
              </w:rPr>
            </w:pPr>
            <w:r w:rsidRPr="00597EEB">
              <w:rPr>
                <w:lang w:val="en-US"/>
              </w:rPr>
              <w:t>MS Windows Serwer 2012 R2 Datacenter</w:t>
            </w:r>
          </w:p>
        </w:tc>
        <w:tc>
          <w:tcPr>
            <w:tcW w:w="2275" w:type="dxa"/>
          </w:tcPr>
          <w:p w14:paraId="3E5507F2" w14:textId="04FF43E6" w:rsidR="009F6B56" w:rsidRPr="00F26824" w:rsidRDefault="009F6B56" w:rsidP="009F6B56">
            <w:r w:rsidRPr="00F26824">
              <w:t>RedHat Jboss Fuse 6.</w:t>
            </w:r>
            <w:r w:rsidR="00086A1E" w:rsidRPr="00086A1E">
              <w:rPr>
                <w:highlight w:val="black"/>
              </w:rPr>
              <w:t>x</w:t>
            </w:r>
          </w:p>
        </w:tc>
      </w:tr>
    </w:tbl>
    <w:p w14:paraId="32C1ADE1" w14:textId="77777777" w:rsidR="009F6B56" w:rsidRPr="00F26824" w:rsidRDefault="009F6B56" w:rsidP="009F6B56"/>
    <w:p w14:paraId="4B384F4E" w14:textId="77777777" w:rsidR="009F6B56" w:rsidRPr="00F26824" w:rsidRDefault="009F6B56" w:rsidP="009F6B56">
      <w:pPr>
        <w:pStyle w:val="Nagwek1"/>
        <w:spacing w:before="480" w:line="276" w:lineRule="auto"/>
      </w:pPr>
      <w:bookmarkStart w:id="14" w:name="_Toc410736592"/>
      <w:bookmarkStart w:id="15" w:name="_Toc479249073"/>
      <w:r w:rsidRPr="00F26824">
        <w:lastRenderedPageBreak/>
        <w:t>Adresacja sieciowa</w:t>
      </w:r>
      <w:bookmarkEnd w:id="14"/>
      <w:bookmarkEnd w:id="15"/>
    </w:p>
    <w:p w14:paraId="4A473083" w14:textId="77777777" w:rsidR="009F6B56" w:rsidRPr="00F26824" w:rsidRDefault="009F6B56" w:rsidP="009F6B56">
      <w:pPr>
        <w:pStyle w:val="Nagwek2"/>
        <w:spacing w:before="200" w:line="276" w:lineRule="auto"/>
      </w:pPr>
      <w:bookmarkStart w:id="16" w:name="_Toc410736593"/>
      <w:bookmarkStart w:id="17" w:name="_Toc479249074"/>
      <w:r w:rsidRPr="00F26824">
        <w:t>Środowisko Produkcyjne</w:t>
      </w:r>
      <w:bookmarkEnd w:id="16"/>
      <w:bookmarkEnd w:id="17"/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6"/>
        <w:gridCol w:w="2233"/>
        <w:gridCol w:w="1417"/>
        <w:gridCol w:w="1418"/>
        <w:gridCol w:w="1275"/>
        <w:gridCol w:w="1701"/>
        <w:gridCol w:w="709"/>
      </w:tblGrid>
      <w:tr w:rsidR="009F6B56" w:rsidRPr="00F26824" w14:paraId="2071216F" w14:textId="77777777" w:rsidTr="009F6B56">
        <w:trPr>
          <w:tblHeader/>
        </w:trPr>
        <w:tc>
          <w:tcPr>
            <w:tcW w:w="456" w:type="dxa"/>
            <w:vMerge w:val="restart"/>
            <w:shd w:val="clear" w:color="auto" w:fill="F3F3F3"/>
            <w:vAlign w:val="center"/>
          </w:tcPr>
          <w:p w14:paraId="281CEEE1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vMerge w:val="restart"/>
            <w:shd w:val="clear" w:color="auto" w:fill="F3F3F3"/>
            <w:vAlign w:val="center"/>
          </w:tcPr>
          <w:p w14:paraId="7904E6AE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2835" w:type="dxa"/>
            <w:gridSpan w:val="2"/>
            <w:shd w:val="clear" w:color="auto" w:fill="F3F3F3"/>
          </w:tcPr>
          <w:p w14:paraId="4C12A336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Karta sieciowa 1</w:t>
            </w:r>
          </w:p>
        </w:tc>
        <w:tc>
          <w:tcPr>
            <w:tcW w:w="2976" w:type="dxa"/>
            <w:gridSpan w:val="2"/>
            <w:shd w:val="clear" w:color="auto" w:fill="F3F3F3"/>
          </w:tcPr>
          <w:p w14:paraId="020C2E28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Karta sieciowa 2</w:t>
            </w:r>
          </w:p>
        </w:tc>
        <w:tc>
          <w:tcPr>
            <w:tcW w:w="709" w:type="dxa"/>
            <w:shd w:val="clear" w:color="auto" w:fill="F3F3F3"/>
          </w:tcPr>
          <w:p w14:paraId="28535859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Domena</w:t>
            </w:r>
          </w:p>
        </w:tc>
      </w:tr>
      <w:tr w:rsidR="009F6B56" w:rsidRPr="00F26824" w14:paraId="142D74ED" w14:textId="77777777" w:rsidTr="009F6B56">
        <w:tc>
          <w:tcPr>
            <w:tcW w:w="456" w:type="dxa"/>
            <w:vMerge/>
            <w:shd w:val="clear" w:color="auto" w:fill="F3F3F3"/>
          </w:tcPr>
          <w:p w14:paraId="2F1C544D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2233" w:type="dxa"/>
            <w:vMerge/>
            <w:shd w:val="clear" w:color="auto" w:fill="F3F3F3"/>
          </w:tcPr>
          <w:p w14:paraId="6CDAD18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F3F3F3"/>
          </w:tcPr>
          <w:p w14:paraId="21A62EA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Adres IP</w:t>
            </w:r>
          </w:p>
        </w:tc>
        <w:tc>
          <w:tcPr>
            <w:tcW w:w="1418" w:type="dxa"/>
            <w:shd w:val="clear" w:color="auto" w:fill="F3F3F3"/>
          </w:tcPr>
          <w:p w14:paraId="7F5845BB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Maska</w:t>
            </w:r>
          </w:p>
        </w:tc>
        <w:tc>
          <w:tcPr>
            <w:tcW w:w="1275" w:type="dxa"/>
            <w:shd w:val="clear" w:color="auto" w:fill="F3F3F3"/>
          </w:tcPr>
          <w:p w14:paraId="7878164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Adres IP</w:t>
            </w:r>
          </w:p>
        </w:tc>
        <w:tc>
          <w:tcPr>
            <w:tcW w:w="1701" w:type="dxa"/>
            <w:shd w:val="clear" w:color="auto" w:fill="F3F3F3"/>
          </w:tcPr>
          <w:p w14:paraId="31FCCCC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Maska</w:t>
            </w:r>
          </w:p>
        </w:tc>
        <w:tc>
          <w:tcPr>
            <w:tcW w:w="709" w:type="dxa"/>
            <w:shd w:val="clear" w:color="auto" w:fill="F3F3F3"/>
          </w:tcPr>
          <w:p w14:paraId="4A4A01A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7FC82264" w14:textId="77777777" w:rsidTr="009F6B56">
        <w:tc>
          <w:tcPr>
            <w:tcW w:w="456" w:type="dxa"/>
            <w:vAlign w:val="center"/>
          </w:tcPr>
          <w:p w14:paraId="2EEB701B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2233" w:type="dxa"/>
          </w:tcPr>
          <w:p w14:paraId="193884A4" w14:textId="56A0DF2B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28455056" w14:textId="2AA4860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0627B508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3C58B9D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32DD4C7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6ECB13EB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7E82E88F" w14:textId="77777777" w:rsidTr="009F6B56">
        <w:tc>
          <w:tcPr>
            <w:tcW w:w="456" w:type="dxa"/>
            <w:vAlign w:val="center"/>
          </w:tcPr>
          <w:p w14:paraId="3BDC58A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2233" w:type="dxa"/>
          </w:tcPr>
          <w:p w14:paraId="0F40ED89" w14:textId="788B12A8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48E55A77" w14:textId="04B67EBB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21CC5BD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37EB8A4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622419A9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1DF942C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75242634" w14:textId="77777777" w:rsidTr="009F6B56">
        <w:tc>
          <w:tcPr>
            <w:tcW w:w="456" w:type="dxa"/>
            <w:vAlign w:val="center"/>
          </w:tcPr>
          <w:p w14:paraId="7F20BF3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2233" w:type="dxa"/>
          </w:tcPr>
          <w:p w14:paraId="26549831" w14:textId="60C45A10" w:rsidR="009F6B56" w:rsidRPr="00F26824" w:rsidRDefault="00086A1E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165F6958" w14:textId="68288AA5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65590AC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23FEEB1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58D2AF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13B72C1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7BD6B6DC" w14:textId="77777777" w:rsidTr="009F6B56">
        <w:tc>
          <w:tcPr>
            <w:tcW w:w="456" w:type="dxa"/>
            <w:vAlign w:val="center"/>
          </w:tcPr>
          <w:p w14:paraId="06DA98A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2233" w:type="dxa"/>
          </w:tcPr>
          <w:p w14:paraId="0B1EC03F" w14:textId="49FF8155" w:rsidR="009F6B56" w:rsidRPr="00F26824" w:rsidRDefault="00086A1E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35C1DD3F" w14:textId="765BDD6A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695181B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76EB374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38B49628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02F13DA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36860681" w14:textId="77777777" w:rsidTr="009F6B56">
        <w:tc>
          <w:tcPr>
            <w:tcW w:w="456" w:type="dxa"/>
            <w:vAlign w:val="center"/>
          </w:tcPr>
          <w:p w14:paraId="7732008B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2233" w:type="dxa"/>
          </w:tcPr>
          <w:p w14:paraId="544BD78B" w14:textId="389A2226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7C98E3DB" w14:textId="3D4A26EA" w:rsidR="009F6B56" w:rsidRPr="00F26824" w:rsidRDefault="009F6B56" w:rsidP="009F6B5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106A4C2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58F78CB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2BDD4210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623C1888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6B507074" w14:textId="77777777" w:rsidTr="009F6B56">
        <w:tc>
          <w:tcPr>
            <w:tcW w:w="456" w:type="dxa"/>
            <w:vAlign w:val="center"/>
          </w:tcPr>
          <w:p w14:paraId="4EB4485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2233" w:type="dxa"/>
          </w:tcPr>
          <w:p w14:paraId="75475A3C" w14:textId="4A696AB6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4D5DB7F1" w14:textId="60C3BF24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1F66740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387E7528" w14:textId="6BE431DA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66614AFB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255.255.255.252</w:t>
            </w:r>
          </w:p>
        </w:tc>
        <w:tc>
          <w:tcPr>
            <w:tcW w:w="709" w:type="dxa"/>
          </w:tcPr>
          <w:p w14:paraId="3D867C04" w14:textId="56CB2E72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554B5E9F" w14:textId="77777777" w:rsidTr="009F6B56">
        <w:tc>
          <w:tcPr>
            <w:tcW w:w="456" w:type="dxa"/>
            <w:vAlign w:val="center"/>
          </w:tcPr>
          <w:p w14:paraId="07F70B8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2233" w:type="dxa"/>
          </w:tcPr>
          <w:p w14:paraId="2B81F769" w14:textId="41A779B9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33FD47EB" w14:textId="3E4EB0DF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16BCD4D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653F21F6" w14:textId="2C59660B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4206C7FD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255.255.255.252</w:t>
            </w:r>
          </w:p>
        </w:tc>
        <w:tc>
          <w:tcPr>
            <w:tcW w:w="709" w:type="dxa"/>
          </w:tcPr>
          <w:p w14:paraId="193304C9" w14:textId="4BC1BC41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1DDD4D33" w14:textId="77777777" w:rsidTr="009F6B56">
        <w:tc>
          <w:tcPr>
            <w:tcW w:w="456" w:type="dxa"/>
            <w:vAlign w:val="center"/>
          </w:tcPr>
          <w:p w14:paraId="4779DE2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2233" w:type="dxa"/>
          </w:tcPr>
          <w:p w14:paraId="294CDA62" w14:textId="745D3DF4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0462B560" w14:textId="7CAC728F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59D4DA3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55C3A474" w14:textId="77777777" w:rsidR="009F6B56" w:rsidRPr="00F26824" w:rsidRDefault="009F6B56" w:rsidP="009F6B5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4D88CC6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1415A81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1793297E" w14:textId="77777777" w:rsidTr="009F6B56">
        <w:tc>
          <w:tcPr>
            <w:tcW w:w="456" w:type="dxa"/>
            <w:vAlign w:val="center"/>
          </w:tcPr>
          <w:p w14:paraId="4DE759C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2233" w:type="dxa"/>
          </w:tcPr>
          <w:p w14:paraId="3F6BB5E8" w14:textId="0D004E53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222E48DE" w14:textId="7EB3CB7C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64AE405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0BE745B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426942FC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5B3B936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4619B2D2" w14:textId="77777777" w:rsidTr="009F6B56">
        <w:tc>
          <w:tcPr>
            <w:tcW w:w="456" w:type="dxa"/>
            <w:vAlign w:val="center"/>
          </w:tcPr>
          <w:p w14:paraId="03AB946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2233" w:type="dxa"/>
          </w:tcPr>
          <w:p w14:paraId="6868EDC9" w14:textId="52D55E6C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1C7724F8" w14:textId="529257D8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21D1F59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0EC878BB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3BCC589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296FEE6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6D539A5C" w14:textId="77777777" w:rsidTr="009F6B56">
        <w:tc>
          <w:tcPr>
            <w:tcW w:w="456" w:type="dxa"/>
            <w:vAlign w:val="center"/>
          </w:tcPr>
          <w:p w14:paraId="62EDEE1D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11</w:t>
            </w:r>
          </w:p>
        </w:tc>
        <w:tc>
          <w:tcPr>
            <w:tcW w:w="2233" w:type="dxa"/>
          </w:tcPr>
          <w:p w14:paraId="5CD4C7D8" w14:textId="76BC139D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6A03863A" w14:textId="5340E6CA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24415A5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7A331AA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591BC0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12E81AA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05E3C43D" w14:textId="77777777" w:rsidTr="009F6B56">
        <w:tc>
          <w:tcPr>
            <w:tcW w:w="456" w:type="dxa"/>
            <w:vAlign w:val="center"/>
          </w:tcPr>
          <w:p w14:paraId="3B55BAE0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12</w:t>
            </w:r>
          </w:p>
        </w:tc>
        <w:tc>
          <w:tcPr>
            <w:tcW w:w="2233" w:type="dxa"/>
          </w:tcPr>
          <w:p w14:paraId="62EEFC2A" w14:textId="22761EBC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054CBA77" w14:textId="7BE2ADBE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6B9A2D9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14D3C2D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AE6629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1360DBF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377C7F" w:rsidRPr="00F26824" w14:paraId="7A20D6AB" w14:textId="77777777" w:rsidTr="009F6B56">
        <w:tc>
          <w:tcPr>
            <w:tcW w:w="456" w:type="dxa"/>
            <w:vAlign w:val="center"/>
          </w:tcPr>
          <w:p w14:paraId="5DBC3147" w14:textId="6DE2E2C8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13</w:t>
            </w:r>
          </w:p>
        </w:tc>
        <w:tc>
          <w:tcPr>
            <w:tcW w:w="2233" w:type="dxa"/>
          </w:tcPr>
          <w:p w14:paraId="17BB5C65" w14:textId="3456712C" w:rsidR="00377C7F" w:rsidRPr="00F26824" w:rsidRDefault="00086A1E" w:rsidP="00377C7F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09D43BE0" w14:textId="42305479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2E09C828" w14:textId="7C2B6CB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485080D2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536ACD68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4356F5CF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</w:tr>
      <w:tr w:rsidR="00377C7F" w:rsidRPr="00F26824" w14:paraId="28916BD7" w14:textId="77777777" w:rsidTr="009F6B56">
        <w:tc>
          <w:tcPr>
            <w:tcW w:w="456" w:type="dxa"/>
            <w:vAlign w:val="center"/>
          </w:tcPr>
          <w:p w14:paraId="2EB008C8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2233" w:type="dxa"/>
          </w:tcPr>
          <w:p w14:paraId="324DB939" w14:textId="0C1798C9" w:rsidR="00377C7F" w:rsidRPr="00F26824" w:rsidRDefault="00086A1E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6AC78E01" w14:textId="532588F0" w:rsidR="00377C7F" w:rsidRPr="00F26824" w:rsidRDefault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049FB574" w14:textId="28F6AA68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7E00C4A1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7E845C1B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36CE6F52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</w:tr>
      <w:tr w:rsidR="00377C7F" w:rsidRPr="00F26824" w14:paraId="7DEBBE8B" w14:textId="77777777" w:rsidTr="009F6B56">
        <w:tc>
          <w:tcPr>
            <w:tcW w:w="456" w:type="dxa"/>
            <w:vAlign w:val="center"/>
          </w:tcPr>
          <w:p w14:paraId="257B1D46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2233" w:type="dxa"/>
          </w:tcPr>
          <w:p w14:paraId="7F1EDD45" w14:textId="26C679BE" w:rsidR="00377C7F" w:rsidRPr="00F26824" w:rsidRDefault="00086A1E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5E1B8DE9" w14:textId="62033700" w:rsidR="00377C7F" w:rsidRPr="00F26824" w:rsidRDefault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62200892" w14:textId="19F4306D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01F5BC95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4B50570D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64286D08" w14:textId="77777777" w:rsidR="00377C7F" w:rsidRPr="00F26824" w:rsidRDefault="00377C7F" w:rsidP="00377C7F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4B017BB4" w14:textId="77777777" w:rsidTr="009F6B56">
        <w:tc>
          <w:tcPr>
            <w:tcW w:w="456" w:type="dxa"/>
            <w:vAlign w:val="center"/>
          </w:tcPr>
          <w:p w14:paraId="0DEC176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13</w:t>
            </w:r>
          </w:p>
        </w:tc>
        <w:tc>
          <w:tcPr>
            <w:tcW w:w="2233" w:type="dxa"/>
          </w:tcPr>
          <w:p w14:paraId="354A8995" w14:textId="5753B9B6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417" w:type="dxa"/>
            <w:vAlign w:val="center"/>
          </w:tcPr>
          <w:p w14:paraId="078CF7B1" w14:textId="3061F6B5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4606FD9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275" w:type="dxa"/>
            <w:vAlign w:val="center"/>
          </w:tcPr>
          <w:p w14:paraId="153C78B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4BEF7738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9" w:type="dxa"/>
          </w:tcPr>
          <w:p w14:paraId="3CBD736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</w:tbl>
    <w:p w14:paraId="12F38C33" w14:textId="77777777" w:rsidR="009F6B56" w:rsidRPr="00F26824" w:rsidRDefault="009F6B56" w:rsidP="009F6B56">
      <w:pPr>
        <w:pStyle w:val="Nagwek2"/>
        <w:spacing w:before="200" w:line="276" w:lineRule="auto"/>
      </w:pPr>
      <w:bookmarkStart w:id="18" w:name="_Toc410736594"/>
      <w:bookmarkStart w:id="19" w:name="_Toc479249075"/>
      <w:r w:rsidRPr="00F26824">
        <w:t>Środowisko Przedprodukcyjne</w:t>
      </w:r>
      <w:bookmarkEnd w:id="18"/>
      <w:bookmarkEnd w:id="19"/>
    </w:p>
    <w:tbl>
      <w:tblPr>
        <w:tblW w:w="97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"/>
        <w:gridCol w:w="2017"/>
        <w:gridCol w:w="1816"/>
        <w:gridCol w:w="1824"/>
        <w:gridCol w:w="1348"/>
        <w:gridCol w:w="1584"/>
        <w:gridCol w:w="704"/>
      </w:tblGrid>
      <w:tr w:rsidR="009F6B56" w:rsidRPr="00F26824" w14:paraId="58A99C2E" w14:textId="77777777" w:rsidTr="009F6B56">
        <w:trPr>
          <w:gridAfter w:val="1"/>
          <w:wAfter w:w="704" w:type="dxa"/>
          <w:tblHeader/>
        </w:trPr>
        <w:tc>
          <w:tcPr>
            <w:tcW w:w="478" w:type="dxa"/>
            <w:vMerge w:val="restart"/>
            <w:shd w:val="clear" w:color="auto" w:fill="F3F3F3"/>
            <w:vAlign w:val="center"/>
          </w:tcPr>
          <w:p w14:paraId="245631E8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017" w:type="dxa"/>
            <w:vMerge w:val="restart"/>
            <w:shd w:val="clear" w:color="auto" w:fill="F3F3F3"/>
            <w:vAlign w:val="center"/>
          </w:tcPr>
          <w:p w14:paraId="19C55FA9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3640" w:type="dxa"/>
            <w:gridSpan w:val="2"/>
            <w:shd w:val="clear" w:color="auto" w:fill="F3F3F3"/>
          </w:tcPr>
          <w:p w14:paraId="43F389B8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Karta sieciowa 1</w:t>
            </w:r>
          </w:p>
        </w:tc>
        <w:tc>
          <w:tcPr>
            <w:tcW w:w="2932" w:type="dxa"/>
            <w:gridSpan w:val="2"/>
            <w:shd w:val="clear" w:color="auto" w:fill="F3F3F3"/>
          </w:tcPr>
          <w:p w14:paraId="70F741F1" w14:textId="77777777" w:rsidR="009F6B56" w:rsidRPr="00F26824" w:rsidRDefault="009F6B56" w:rsidP="009F6B56">
            <w:pPr>
              <w:jc w:val="center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Karta sieciowa 2</w:t>
            </w:r>
          </w:p>
        </w:tc>
      </w:tr>
      <w:tr w:rsidR="009F6B56" w:rsidRPr="00F26824" w14:paraId="3158E481" w14:textId="77777777" w:rsidTr="009F6B56">
        <w:trPr>
          <w:gridAfter w:val="1"/>
          <w:wAfter w:w="704" w:type="dxa"/>
        </w:trPr>
        <w:tc>
          <w:tcPr>
            <w:tcW w:w="478" w:type="dxa"/>
            <w:vMerge/>
            <w:shd w:val="clear" w:color="auto" w:fill="F3F3F3"/>
          </w:tcPr>
          <w:p w14:paraId="7DD9849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2017" w:type="dxa"/>
            <w:vMerge/>
            <w:shd w:val="clear" w:color="auto" w:fill="F3F3F3"/>
          </w:tcPr>
          <w:p w14:paraId="1CC1C7E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16" w:type="dxa"/>
            <w:shd w:val="clear" w:color="auto" w:fill="F3F3F3"/>
          </w:tcPr>
          <w:p w14:paraId="511E40A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Adres IP</w:t>
            </w:r>
          </w:p>
        </w:tc>
        <w:tc>
          <w:tcPr>
            <w:tcW w:w="1824" w:type="dxa"/>
            <w:shd w:val="clear" w:color="auto" w:fill="F3F3F3"/>
          </w:tcPr>
          <w:p w14:paraId="10A43EA9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Maska</w:t>
            </w:r>
          </w:p>
        </w:tc>
        <w:tc>
          <w:tcPr>
            <w:tcW w:w="1348" w:type="dxa"/>
            <w:shd w:val="clear" w:color="auto" w:fill="F3F3F3"/>
          </w:tcPr>
          <w:p w14:paraId="08049F0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Adres IP</w:t>
            </w:r>
          </w:p>
        </w:tc>
        <w:tc>
          <w:tcPr>
            <w:tcW w:w="1584" w:type="dxa"/>
            <w:shd w:val="clear" w:color="auto" w:fill="F3F3F3"/>
          </w:tcPr>
          <w:p w14:paraId="3454B96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177732FE" w14:textId="77777777" w:rsidTr="009F6B56">
        <w:tc>
          <w:tcPr>
            <w:tcW w:w="478" w:type="dxa"/>
            <w:vAlign w:val="center"/>
          </w:tcPr>
          <w:p w14:paraId="3A43050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2017" w:type="dxa"/>
          </w:tcPr>
          <w:p w14:paraId="3824A10E" w14:textId="54E98A17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704362CF" w14:textId="39425353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64329F6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051A042B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521E9F9D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7BDE3A80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2ECE10B3" w14:textId="77777777" w:rsidTr="009F6B56">
        <w:tc>
          <w:tcPr>
            <w:tcW w:w="478" w:type="dxa"/>
            <w:vAlign w:val="center"/>
          </w:tcPr>
          <w:p w14:paraId="52EC02B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2017" w:type="dxa"/>
          </w:tcPr>
          <w:p w14:paraId="43318C36" w14:textId="669B9070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5EDCCA02" w14:textId="40835B43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573E9920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178537C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6CB93D8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197B6B3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0F5E21EE" w14:textId="77777777" w:rsidTr="009F6B56">
        <w:tc>
          <w:tcPr>
            <w:tcW w:w="478" w:type="dxa"/>
            <w:vAlign w:val="center"/>
          </w:tcPr>
          <w:p w14:paraId="32638170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2017" w:type="dxa"/>
          </w:tcPr>
          <w:p w14:paraId="2E697A6F" w14:textId="74F2B23E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1F8AB883" w14:textId="0A50F774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27D5384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39DDE37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106B87D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0846635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5233B166" w14:textId="77777777" w:rsidTr="009F6B56">
        <w:tc>
          <w:tcPr>
            <w:tcW w:w="478" w:type="dxa"/>
            <w:vAlign w:val="center"/>
          </w:tcPr>
          <w:p w14:paraId="29485DB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2017" w:type="dxa"/>
          </w:tcPr>
          <w:p w14:paraId="583FD613" w14:textId="0C723522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24047145" w14:textId="5F31D602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597A19C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348" w:type="dxa"/>
            <w:vAlign w:val="center"/>
          </w:tcPr>
          <w:p w14:paraId="3C3C3D4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6E0810BA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4676AF66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03E08594" w14:textId="77777777" w:rsidTr="009F6B56">
        <w:tc>
          <w:tcPr>
            <w:tcW w:w="478" w:type="dxa"/>
            <w:vAlign w:val="center"/>
          </w:tcPr>
          <w:p w14:paraId="24296BA0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2017" w:type="dxa"/>
          </w:tcPr>
          <w:p w14:paraId="64129D3C" w14:textId="39FEAB3E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3926E4E8" w14:textId="15EC05C3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2428778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3F7DD79F" w14:textId="72EBC441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59C5D25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255.255.255.252</w:t>
            </w:r>
          </w:p>
        </w:tc>
        <w:tc>
          <w:tcPr>
            <w:tcW w:w="704" w:type="dxa"/>
          </w:tcPr>
          <w:p w14:paraId="15233CCF" w14:textId="625FF895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08FC4301" w14:textId="77777777" w:rsidTr="009F6B56">
        <w:tc>
          <w:tcPr>
            <w:tcW w:w="478" w:type="dxa"/>
            <w:vAlign w:val="center"/>
          </w:tcPr>
          <w:p w14:paraId="577130F7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2017" w:type="dxa"/>
          </w:tcPr>
          <w:p w14:paraId="2C706865" w14:textId="5EFBA995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6F61BD69" w14:textId="1AA5C70F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13AC535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5506F81E" w14:textId="591CD2F2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07696EDE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255.255.255.252</w:t>
            </w:r>
          </w:p>
        </w:tc>
        <w:tc>
          <w:tcPr>
            <w:tcW w:w="704" w:type="dxa"/>
          </w:tcPr>
          <w:p w14:paraId="72CEF790" w14:textId="16D04658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341A3E34" w14:textId="77777777" w:rsidTr="009F6B56">
        <w:tc>
          <w:tcPr>
            <w:tcW w:w="478" w:type="dxa"/>
            <w:vAlign w:val="center"/>
          </w:tcPr>
          <w:p w14:paraId="50A34239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2017" w:type="dxa"/>
          </w:tcPr>
          <w:p w14:paraId="22305BC7" w14:textId="29AD1B9B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343D9751" w14:textId="64D24D49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39E2D6D8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4E58DCD5" w14:textId="77777777" w:rsidR="009F6B56" w:rsidRPr="00F26824" w:rsidRDefault="009F6B56" w:rsidP="009F6B5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421CB258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61F2A11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54AEDFB6" w14:textId="77777777" w:rsidTr="009F6B56">
        <w:tc>
          <w:tcPr>
            <w:tcW w:w="478" w:type="dxa"/>
            <w:vAlign w:val="center"/>
          </w:tcPr>
          <w:p w14:paraId="6DD124BC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lastRenderedPageBreak/>
              <w:t>8</w:t>
            </w:r>
          </w:p>
        </w:tc>
        <w:tc>
          <w:tcPr>
            <w:tcW w:w="2017" w:type="dxa"/>
          </w:tcPr>
          <w:p w14:paraId="0B7B23F4" w14:textId="7CD0FC8B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0E1F1199" w14:textId="0186E212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58F2D8C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7772F4A0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101F900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25E4C6E4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520E2F85" w14:textId="77777777" w:rsidTr="009F6B56">
        <w:tc>
          <w:tcPr>
            <w:tcW w:w="478" w:type="dxa"/>
            <w:vAlign w:val="center"/>
          </w:tcPr>
          <w:p w14:paraId="53C91C8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2017" w:type="dxa"/>
          </w:tcPr>
          <w:p w14:paraId="6557ADCC" w14:textId="4A6F8A0C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6FB34DA3" w14:textId="2E9B7740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4CB660F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0BB2122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496E839C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2FBBC8AC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47CFE949" w14:textId="77777777" w:rsidTr="009F6B56">
        <w:tc>
          <w:tcPr>
            <w:tcW w:w="478" w:type="dxa"/>
            <w:vAlign w:val="center"/>
          </w:tcPr>
          <w:p w14:paraId="0541F4A3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2017" w:type="dxa"/>
          </w:tcPr>
          <w:p w14:paraId="4E52B33B" w14:textId="5E042CBD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55B2CA1B" w14:textId="1D3A9A42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4700485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70E35BC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5D461539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64A923D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58D3F11A" w14:textId="77777777" w:rsidTr="009F6B56">
        <w:tc>
          <w:tcPr>
            <w:tcW w:w="478" w:type="dxa"/>
            <w:vAlign w:val="center"/>
          </w:tcPr>
          <w:p w14:paraId="0E355FA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11</w:t>
            </w:r>
          </w:p>
        </w:tc>
        <w:tc>
          <w:tcPr>
            <w:tcW w:w="2017" w:type="dxa"/>
          </w:tcPr>
          <w:p w14:paraId="30A24941" w14:textId="522B47F8" w:rsidR="009F6B56" w:rsidRPr="00F26824" w:rsidRDefault="00086A1E" w:rsidP="009F6B56">
            <w:pPr>
              <w:rPr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5CE10B11" w14:textId="6C3CAA4E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40727DD1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0351915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6B40BAD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2D4C07CC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  <w:tr w:rsidR="009F6B56" w:rsidRPr="00F26824" w14:paraId="0C24C5C2" w14:textId="77777777" w:rsidTr="009F6B56">
        <w:tc>
          <w:tcPr>
            <w:tcW w:w="478" w:type="dxa"/>
            <w:vAlign w:val="center"/>
          </w:tcPr>
          <w:p w14:paraId="55D56409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12</w:t>
            </w:r>
          </w:p>
        </w:tc>
        <w:tc>
          <w:tcPr>
            <w:tcW w:w="2017" w:type="dxa"/>
          </w:tcPr>
          <w:p w14:paraId="766B9531" w14:textId="5A950896" w:rsidR="009F6B56" w:rsidRPr="00F26824" w:rsidRDefault="00086A1E" w:rsidP="009F6B56">
            <w:pPr>
              <w:rPr>
                <w:rFonts w:cs="Arial"/>
                <w:sz w:val="20"/>
                <w:szCs w:val="20"/>
              </w:rPr>
            </w:pPr>
            <w:r w:rsidRPr="00086A1E">
              <w:rPr>
                <w:rFonts w:cs="Arial"/>
                <w:sz w:val="20"/>
                <w:szCs w:val="20"/>
                <w:highlight w:val="black"/>
              </w:rPr>
              <w:t>xxxxxxxxxxxxxxxxxx</w:t>
            </w:r>
          </w:p>
        </w:tc>
        <w:tc>
          <w:tcPr>
            <w:tcW w:w="1816" w:type="dxa"/>
            <w:vAlign w:val="center"/>
          </w:tcPr>
          <w:p w14:paraId="18477689" w14:textId="6E5E701A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824" w:type="dxa"/>
            <w:vAlign w:val="center"/>
          </w:tcPr>
          <w:p w14:paraId="089B117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255.255.255.0</w:t>
            </w:r>
          </w:p>
        </w:tc>
        <w:tc>
          <w:tcPr>
            <w:tcW w:w="1348" w:type="dxa"/>
            <w:vAlign w:val="center"/>
          </w:tcPr>
          <w:p w14:paraId="3FF96502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584" w:type="dxa"/>
            <w:vAlign w:val="center"/>
          </w:tcPr>
          <w:p w14:paraId="5DA4DDB5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704" w:type="dxa"/>
          </w:tcPr>
          <w:p w14:paraId="18DA5CBF" w14:textId="77777777" w:rsidR="009F6B56" w:rsidRPr="00F26824" w:rsidRDefault="009F6B56" w:rsidP="009F6B56">
            <w:pPr>
              <w:rPr>
                <w:rFonts w:cs="Arial"/>
                <w:sz w:val="20"/>
                <w:szCs w:val="20"/>
              </w:rPr>
            </w:pPr>
          </w:p>
        </w:tc>
      </w:tr>
    </w:tbl>
    <w:p w14:paraId="79C36A0E" w14:textId="77777777" w:rsidR="009F6B56" w:rsidRPr="00F26824" w:rsidRDefault="009F6B56" w:rsidP="009F6B56"/>
    <w:p w14:paraId="58C89F55" w14:textId="77777777" w:rsidR="009F6B56" w:rsidRPr="00F26824" w:rsidRDefault="009F6B56" w:rsidP="009F6B56">
      <w:r w:rsidRPr="00F26824">
        <w:br w:type="page"/>
      </w:r>
    </w:p>
    <w:p w14:paraId="239570A6" w14:textId="77777777" w:rsidR="009F6B56" w:rsidRPr="00F26824" w:rsidRDefault="009F6B56" w:rsidP="009F6B56">
      <w:pPr>
        <w:pStyle w:val="Nagwek1"/>
        <w:spacing w:before="480" w:line="276" w:lineRule="auto"/>
      </w:pPr>
      <w:bookmarkStart w:id="20" w:name="_Toc410736595"/>
      <w:bookmarkStart w:id="21" w:name="_Toc479249076"/>
      <w:r w:rsidRPr="00F26824">
        <w:lastRenderedPageBreak/>
        <w:t>Schemat logiczny</w:t>
      </w:r>
      <w:bookmarkEnd w:id="20"/>
      <w:bookmarkEnd w:id="21"/>
    </w:p>
    <w:p w14:paraId="370F51F1" w14:textId="77777777" w:rsidR="009F6B56" w:rsidRPr="00F26824" w:rsidRDefault="009F6B56" w:rsidP="009F6B56"/>
    <w:p w14:paraId="61C768E2" w14:textId="0C005665" w:rsidR="009F6B56" w:rsidRPr="00F26824" w:rsidRDefault="004670D8" w:rsidP="009F6B56">
      <w:r>
        <w:rPr>
          <w:noProof/>
        </w:rPr>
        <w:drawing>
          <wp:inline distT="0" distB="0" distL="0" distR="0" wp14:anchorId="197D75A9" wp14:editId="0157450B">
            <wp:extent cx="5753100" cy="45021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50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F9A3E" w14:textId="77777777" w:rsidR="009F6B56" w:rsidRPr="00F26824" w:rsidRDefault="009F6B56" w:rsidP="009F6B56">
      <w:r w:rsidRPr="00F26824">
        <w:br w:type="page"/>
      </w:r>
    </w:p>
    <w:p w14:paraId="60821D60" w14:textId="77777777" w:rsidR="009F6B56" w:rsidRPr="00F26824" w:rsidRDefault="009F6B56" w:rsidP="009F6B56">
      <w:pPr>
        <w:pStyle w:val="Nagwek1"/>
        <w:spacing w:before="480" w:line="276" w:lineRule="auto"/>
      </w:pPr>
      <w:bookmarkStart w:id="22" w:name="_Toc410736598"/>
      <w:bookmarkStart w:id="23" w:name="_Toc479249081"/>
      <w:r w:rsidRPr="00F26824">
        <w:lastRenderedPageBreak/>
        <w:t>Konfiguracja oprogramowania</w:t>
      </w:r>
      <w:bookmarkEnd w:id="22"/>
      <w:bookmarkEnd w:id="23"/>
    </w:p>
    <w:p w14:paraId="7AADD991" w14:textId="77777777" w:rsidR="009F6B56" w:rsidRDefault="009F6B56" w:rsidP="009F6B56">
      <w:pPr>
        <w:pStyle w:val="Nagwek2"/>
        <w:spacing w:before="200" w:line="276" w:lineRule="auto"/>
      </w:pPr>
      <w:bookmarkStart w:id="24" w:name="_Toc410736599"/>
      <w:bookmarkStart w:id="25" w:name="_Toc479249082"/>
      <w:r w:rsidRPr="00F26824">
        <w:t>Tomcat 7</w:t>
      </w:r>
      <w:bookmarkEnd w:id="24"/>
      <w:bookmarkEnd w:id="25"/>
    </w:p>
    <w:p w14:paraId="469D9009" w14:textId="3C137D5F" w:rsidR="005C7DAE" w:rsidRPr="005C7DAE" w:rsidRDefault="005C7DAE" w:rsidP="005C7DAE">
      <w:r>
        <w:t>Parametry instalacyjne i konfiguracyjne dla środowiska produkcyjnego i preprodukcyjnego są takie same.</w:t>
      </w:r>
    </w:p>
    <w:p w14:paraId="7A808CE1" w14:textId="77777777" w:rsidR="009F6B56" w:rsidRDefault="009F6B56" w:rsidP="009F6B56">
      <w:pPr>
        <w:pStyle w:val="Nagwek3"/>
        <w:spacing w:before="200" w:line="276" w:lineRule="auto"/>
      </w:pPr>
      <w:bookmarkStart w:id="26" w:name="_Toc410736600"/>
      <w:bookmarkStart w:id="27" w:name="_Toc479249083"/>
      <w:r w:rsidRPr="00F26824">
        <w:t>Wykaz serwerów gdzie oprogramowanie zostało zainstalowane</w:t>
      </w:r>
      <w:bookmarkEnd w:id="26"/>
      <w:bookmarkEnd w:id="27"/>
    </w:p>
    <w:p w14:paraId="66055EBC" w14:textId="771047EE" w:rsidR="005C7DAE" w:rsidRPr="005C7DAE" w:rsidRDefault="005C7DAE" w:rsidP="005C7DAE">
      <w:r>
        <w:t>Środowisko produkcyjne: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9F6B56" w:rsidRPr="00F26824" w14:paraId="4A3E5FDF" w14:textId="77777777" w:rsidTr="009F6B56">
        <w:tc>
          <w:tcPr>
            <w:tcW w:w="549" w:type="dxa"/>
            <w:shd w:val="clear" w:color="auto" w:fill="F3F3F3"/>
          </w:tcPr>
          <w:p w14:paraId="30A981A9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71DFF5DA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37E794A5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9F6B56" w:rsidRPr="00F26824" w14:paraId="3B664CD5" w14:textId="77777777" w:rsidTr="009F6B56">
        <w:tc>
          <w:tcPr>
            <w:tcW w:w="549" w:type="dxa"/>
          </w:tcPr>
          <w:p w14:paraId="55F0D75C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1382CD1A" w14:textId="6B71993A" w:rsidR="009F6B56" w:rsidRPr="00F26824" w:rsidRDefault="00256417" w:rsidP="009F6B56">
            <w:pPr>
              <w:rPr>
                <w:rFonts w:cs="Arial"/>
              </w:rPr>
            </w:pPr>
            <w:r w:rsidRPr="00256417">
              <w:rPr>
                <w:rFonts w:cs="Arial"/>
                <w:highlight w:val="black"/>
              </w:rPr>
              <w:t>xxxxxxxxxxxxxxxxxxx</w:t>
            </w:r>
          </w:p>
        </w:tc>
        <w:tc>
          <w:tcPr>
            <w:tcW w:w="6280" w:type="dxa"/>
          </w:tcPr>
          <w:p w14:paraId="1C030868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 xml:space="preserve">Węzeł 1 Portalu </w:t>
            </w:r>
          </w:p>
        </w:tc>
      </w:tr>
      <w:tr w:rsidR="009F6B56" w:rsidRPr="00F26824" w14:paraId="3D09AB5F" w14:textId="77777777" w:rsidTr="009F6B56">
        <w:tc>
          <w:tcPr>
            <w:tcW w:w="549" w:type="dxa"/>
          </w:tcPr>
          <w:p w14:paraId="5E9E530E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233" w:type="dxa"/>
          </w:tcPr>
          <w:p w14:paraId="7AE52B74" w14:textId="3791AEC8" w:rsidR="009F6B56" w:rsidRPr="00F26824" w:rsidRDefault="00256417" w:rsidP="009F6B56">
            <w:pPr>
              <w:rPr>
                <w:rFonts w:cs="Arial"/>
              </w:rPr>
            </w:pPr>
            <w:r w:rsidRPr="00256417">
              <w:rPr>
                <w:rFonts w:cs="Arial"/>
                <w:highlight w:val="black"/>
              </w:rPr>
              <w:t>xxxxxxxxxxxxxxxxxxx</w:t>
            </w:r>
          </w:p>
        </w:tc>
        <w:tc>
          <w:tcPr>
            <w:tcW w:w="6280" w:type="dxa"/>
          </w:tcPr>
          <w:p w14:paraId="44C10C82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 xml:space="preserve">Węzeł 2 Portalu </w:t>
            </w:r>
          </w:p>
        </w:tc>
      </w:tr>
    </w:tbl>
    <w:p w14:paraId="46A47C68" w14:textId="77777777" w:rsidR="005C7DAE" w:rsidRDefault="00BF1B3C" w:rsidP="009F6B56">
      <w:r w:rsidRPr="00BF1B3C">
        <w:t xml:space="preserve"> </w:t>
      </w:r>
    </w:p>
    <w:p w14:paraId="66AFE090" w14:textId="722F49CB" w:rsidR="005C7DAE" w:rsidRPr="005C7DAE" w:rsidRDefault="005C7DAE" w:rsidP="005C7DAE">
      <w:r>
        <w:t>Środowisko preprodukcyjne: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5C7DAE" w:rsidRPr="00F26824" w14:paraId="01C29B43" w14:textId="77777777" w:rsidTr="000E7B35">
        <w:tc>
          <w:tcPr>
            <w:tcW w:w="549" w:type="dxa"/>
            <w:shd w:val="clear" w:color="auto" w:fill="F3F3F3"/>
          </w:tcPr>
          <w:p w14:paraId="0446CFCE" w14:textId="77777777" w:rsidR="005C7DAE" w:rsidRPr="00F26824" w:rsidRDefault="005C7DAE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2B9ED400" w14:textId="77777777" w:rsidR="005C7DAE" w:rsidRPr="00F26824" w:rsidRDefault="005C7DAE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0737C664" w14:textId="77777777" w:rsidR="005C7DAE" w:rsidRPr="00F26824" w:rsidRDefault="005C7DAE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5C7DAE" w:rsidRPr="00F26824" w14:paraId="708AE3A0" w14:textId="77777777" w:rsidTr="000E7B35">
        <w:tc>
          <w:tcPr>
            <w:tcW w:w="549" w:type="dxa"/>
          </w:tcPr>
          <w:p w14:paraId="21CAFDE8" w14:textId="77777777" w:rsidR="005C7DAE" w:rsidRPr="00F26824" w:rsidRDefault="005C7DA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037B7957" w14:textId="569D7734" w:rsidR="005C7DAE" w:rsidRPr="00F26824" w:rsidRDefault="00256417" w:rsidP="000E7B35">
            <w:pPr>
              <w:rPr>
                <w:rFonts w:cs="Arial"/>
              </w:rPr>
            </w:pPr>
            <w:r w:rsidRPr="00256417">
              <w:rPr>
                <w:rFonts w:cs="Arial"/>
                <w:highlight w:val="black"/>
              </w:rPr>
              <w:t>xxxxxxxxxxxxxxxxxxx</w:t>
            </w:r>
          </w:p>
        </w:tc>
        <w:tc>
          <w:tcPr>
            <w:tcW w:w="6280" w:type="dxa"/>
          </w:tcPr>
          <w:p w14:paraId="32EAB0BC" w14:textId="77777777" w:rsidR="005C7DAE" w:rsidRPr="00F26824" w:rsidRDefault="005C7DA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 xml:space="preserve">Węzeł 1 Portalu </w:t>
            </w:r>
          </w:p>
        </w:tc>
      </w:tr>
      <w:tr w:rsidR="005C7DAE" w:rsidRPr="00F26824" w14:paraId="11C5F406" w14:textId="77777777" w:rsidTr="000E7B35">
        <w:tc>
          <w:tcPr>
            <w:tcW w:w="549" w:type="dxa"/>
          </w:tcPr>
          <w:p w14:paraId="1B4B6E55" w14:textId="77777777" w:rsidR="005C7DAE" w:rsidRPr="00F26824" w:rsidRDefault="005C7DA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233" w:type="dxa"/>
          </w:tcPr>
          <w:p w14:paraId="37D47A70" w14:textId="0E864EB6" w:rsidR="005C7DAE" w:rsidRPr="00F26824" w:rsidRDefault="00256417" w:rsidP="000E7B35">
            <w:pPr>
              <w:rPr>
                <w:rFonts w:cs="Arial"/>
              </w:rPr>
            </w:pPr>
            <w:r w:rsidRPr="00256417">
              <w:rPr>
                <w:rFonts w:cs="Arial"/>
                <w:highlight w:val="black"/>
              </w:rPr>
              <w:t>xxxxxxxxxxxxxxxxxxx</w:t>
            </w:r>
          </w:p>
        </w:tc>
        <w:tc>
          <w:tcPr>
            <w:tcW w:w="6280" w:type="dxa"/>
          </w:tcPr>
          <w:p w14:paraId="6D69E012" w14:textId="77777777" w:rsidR="005C7DAE" w:rsidRPr="00F26824" w:rsidRDefault="005C7DA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 xml:space="preserve">Węzeł 2 Portalu </w:t>
            </w:r>
          </w:p>
        </w:tc>
      </w:tr>
    </w:tbl>
    <w:p w14:paraId="186D8B62" w14:textId="77777777" w:rsidR="005C7DAE" w:rsidRDefault="005C7DAE" w:rsidP="009F6B56"/>
    <w:p w14:paraId="3D88F410" w14:textId="77777777" w:rsidR="005C7DAE" w:rsidRDefault="005C7DAE" w:rsidP="009F6B56"/>
    <w:p w14:paraId="4A07CBE6" w14:textId="77777777" w:rsidR="005C7DAE" w:rsidRDefault="005C7DAE" w:rsidP="009F6B56"/>
    <w:p w14:paraId="370034AD" w14:textId="46D033E2" w:rsidR="009F6B56" w:rsidRPr="00F26824" w:rsidRDefault="005C6C66" w:rsidP="009F6B56">
      <w:r>
        <w:rPr>
          <w:noProof/>
        </w:rPr>
        <w:lastRenderedPageBreak/>
        <w:drawing>
          <wp:inline distT="0" distB="0" distL="0" distR="0" wp14:anchorId="749118D9" wp14:editId="49185DB8">
            <wp:extent cx="5748655" cy="4363720"/>
            <wp:effectExtent l="0" t="0" r="444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1B089" w14:textId="77777777" w:rsidR="009F6B56" w:rsidRPr="00F26824" w:rsidRDefault="009F6B56" w:rsidP="009F6B56">
      <w:pPr>
        <w:pStyle w:val="Nagwek3"/>
        <w:spacing w:before="200" w:line="276" w:lineRule="auto"/>
      </w:pPr>
      <w:bookmarkStart w:id="28" w:name="_Toc410736601"/>
      <w:bookmarkStart w:id="29" w:name="_Toc479249084"/>
      <w:r w:rsidRPr="00F26824">
        <w:t>Parametry instalacyjne i konfiguracyjne</w:t>
      </w:r>
      <w:bookmarkEnd w:id="28"/>
      <w:bookmarkEnd w:id="29"/>
    </w:p>
    <w:p w14:paraId="5C0E2985" w14:textId="27516BAC" w:rsidR="0068362B" w:rsidRPr="00F26824" w:rsidRDefault="009F6B56" w:rsidP="009F6B56">
      <w:pPr>
        <w:rPr>
          <w:noProof/>
          <w:lang w:eastAsia="pl-PL"/>
        </w:rPr>
      </w:pPr>
      <w:r w:rsidRPr="00F26824">
        <w:t>Na obu serwerach zainstalowane są po dwie niezależne od siebie instancje Tomc</w:t>
      </w:r>
      <w:r w:rsidR="005A2E76">
        <w:t>a</w:t>
      </w:r>
      <w:r w:rsidRPr="00F26824">
        <w:t>t’a. Rozłożenie obciążenia sieciowego (NLB) odbywa się poprzez zewnętrzne urządzenie F5.</w:t>
      </w:r>
      <w:r w:rsidRPr="00F26824">
        <w:rPr>
          <w:noProof/>
          <w:lang w:eastAsia="pl-PL"/>
        </w:rPr>
        <w:t xml:space="preserve"> </w:t>
      </w:r>
    </w:p>
    <w:p w14:paraId="265BC489" w14:textId="77777777" w:rsidR="009F6B56" w:rsidRPr="00F26824" w:rsidRDefault="009F6B56" w:rsidP="009F6B56"/>
    <w:p w14:paraId="298F80DB" w14:textId="77777777" w:rsidR="009F6B56" w:rsidRPr="00F26824" w:rsidRDefault="009F6B56" w:rsidP="009F6B56">
      <w:pPr>
        <w:pStyle w:val="Nagwek4"/>
        <w:spacing w:before="200" w:line="276" w:lineRule="auto"/>
        <w:rPr>
          <w:b/>
        </w:rPr>
      </w:pPr>
      <w:r w:rsidRPr="00F26824">
        <w:t>Instancja  PortalS24</w:t>
      </w:r>
    </w:p>
    <w:p w14:paraId="014F172C" w14:textId="1F9A8F21" w:rsidR="009F6B56" w:rsidRPr="00F26824" w:rsidRDefault="009F6B56" w:rsidP="009F6B56">
      <w:pPr>
        <w:spacing w:after="0"/>
      </w:pPr>
      <w:r w:rsidRPr="00F26824">
        <w:t>Na tej instancji zainstalowane jest oprogramowanie portalowe Liferay 6.</w:t>
      </w:r>
      <w:r w:rsidR="00256417" w:rsidRPr="00256417">
        <w:rPr>
          <w:highlight w:val="black"/>
        </w:rPr>
        <w:t>x</w:t>
      </w:r>
      <w:r w:rsidRPr="00F26824">
        <w:t>.</w:t>
      </w:r>
    </w:p>
    <w:p w14:paraId="52389CA5" w14:textId="78D56771" w:rsidR="009F6B56" w:rsidRPr="00F26824" w:rsidRDefault="009F6B56" w:rsidP="009F6B56">
      <w:pPr>
        <w:spacing w:after="0"/>
      </w:pPr>
      <w:r w:rsidRPr="00F26824">
        <w:t xml:space="preserve">Katalog instancji: </w:t>
      </w:r>
      <w:r w:rsidR="00256417" w:rsidRPr="00256417">
        <w:rPr>
          <w:highlight w:val="black"/>
        </w:rPr>
        <w:t>xxxxxxxxxxxxxxxxxxxxxxxxxx</w:t>
      </w:r>
    </w:p>
    <w:p w14:paraId="60DE3F7B" w14:textId="503130C2" w:rsidR="009F6B56" w:rsidRPr="00F26824" w:rsidRDefault="009F6B56" w:rsidP="009F6B56">
      <w:pPr>
        <w:spacing w:after="0"/>
      </w:pPr>
      <w:r w:rsidRPr="00F26824">
        <w:t xml:space="preserve">Katalog logów: </w:t>
      </w:r>
      <w:r w:rsidR="00256417" w:rsidRPr="00256417">
        <w:rPr>
          <w:highlight w:val="black"/>
        </w:rPr>
        <w:t>xxxxxxxxxxxxxxxxxxxxxxxxxx</w:t>
      </w:r>
    </w:p>
    <w:p w14:paraId="4936394F" w14:textId="7E61E398" w:rsidR="009F6B56" w:rsidRPr="00F26824" w:rsidRDefault="009F6B56" w:rsidP="009F6B56">
      <w:r w:rsidRPr="00F26824">
        <w:t xml:space="preserve">Port : </w:t>
      </w:r>
      <w:r w:rsidR="00256417" w:rsidRPr="00256417">
        <w:rPr>
          <w:highlight w:val="black"/>
        </w:rPr>
        <w:t>xxxx</w:t>
      </w:r>
    </w:p>
    <w:p w14:paraId="40416D8E" w14:textId="77777777" w:rsidR="009F6B56" w:rsidRPr="00F26824" w:rsidRDefault="009F6B56" w:rsidP="009F6B56">
      <w:pPr>
        <w:pStyle w:val="Nagwek4"/>
        <w:spacing w:before="200" w:line="276" w:lineRule="auto"/>
        <w:rPr>
          <w:b/>
        </w:rPr>
      </w:pPr>
      <w:r w:rsidRPr="00F26824">
        <w:t>Instancja  PortalS24ws</w:t>
      </w:r>
    </w:p>
    <w:p w14:paraId="2914C2F8" w14:textId="77777777" w:rsidR="009F6B56" w:rsidRPr="00F26824" w:rsidRDefault="009F6B56" w:rsidP="009F6B56">
      <w:pPr>
        <w:spacing w:after="0"/>
      </w:pPr>
      <w:r w:rsidRPr="00F26824">
        <w:t>Na tej instancji zainstalowany jest Webservice dla S24 2.0</w:t>
      </w:r>
    </w:p>
    <w:p w14:paraId="1C886A87" w14:textId="2E3A64A7" w:rsidR="009F6B56" w:rsidRPr="00F26824" w:rsidRDefault="009F6B56" w:rsidP="009F6B56">
      <w:pPr>
        <w:spacing w:after="0"/>
      </w:pPr>
      <w:r w:rsidRPr="00F26824">
        <w:t xml:space="preserve">Katalog instancji: </w:t>
      </w:r>
      <w:r w:rsidR="00256417" w:rsidRPr="00256417">
        <w:rPr>
          <w:highlight w:val="black"/>
        </w:rPr>
        <w:t>xxxxxxxxxxxxxxxxxxxxxxxxxx</w:t>
      </w:r>
    </w:p>
    <w:p w14:paraId="386B8CFE" w14:textId="161AC717" w:rsidR="009F6B56" w:rsidRPr="00F26824" w:rsidRDefault="009F6B56" w:rsidP="009F6B56">
      <w:pPr>
        <w:spacing w:after="0"/>
      </w:pPr>
      <w:r w:rsidRPr="00F26824">
        <w:t xml:space="preserve">Katalog logów: </w:t>
      </w:r>
      <w:r w:rsidR="00256417" w:rsidRPr="00256417">
        <w:rPr>
          <w:highlight w:val="black"/>
        </w:rPr>
        <w:t>xxxxxxxxxxxxxxxxxxxxxxxxxx</w:t>
      </w:r>
    </w:p>
    <w:p w14:paraId="110CBED9" w14:textId="31294839" w:rsidR="009F6B56" w:rsidRPr="00F26824" w:rsidRDefault="009F6B56" w:rsidP="009F6B56">
      <w:r w:rsidRPr="00F26824">
        <w:t xml:space="preserve">Port : </w:t>
      </w:r>
      <w:r w:rsidR="00256417" w:rsidRPr="00256417">
        <w:rPr>
          <w:highlight w:val="black"/>
        </w:rPr>
        <w:t>xxxx</w:t>
      </w:r>
    </w:p>
    <w:p w14:paraId="310244C1" w14:textId="7BD3A9C8" w:rsidR="009F6B56" w:rsidRDefault="009F6B56" w:rsidP="009F6B56">
      <w:pPr>
        <w:pStyle w:val="Nagwek2"/>
        <w:spacing w:before="200" w:line="276" w:lineRule="auto"/>
      </w:pPr>
      <w:bookmarkStart w:id="30" w:name="_Toc410736602"/>
      <w:bookmarkStart w:id="31" w:name="_Toc479249085"/>
      <w:r w:rsidRPr="00F26824">
        <w:t>Liferay 6.</w:t>
      </w:r>
      <w:bookmarkEnd w:id="30"/>
      <w:bookmarkEnd w:id="31"/>
      <w:r w:rsidR="00256417" w:rsidRPr="00256417">
        <w:rPr>
          <w:color w:val="000000" w:themeColor="text1"/>
          <w:highlight w:val="black"/>
        </w:rPr>
        <w:t>xxxx</w:t>
      </w:r>
    </w:p>
    <w:p w14:paraId="647FD883" w14:textId="77777777" w:rsidR="005C7DAE" w:rsidRDefault="005C7DAE" w:rsidP="005C7DAE"/>
    <w:p w14:paraId="3F3D6402" w14:textId="77777777" w:rsidR="005C7DAE" w:rsidRPr="005C7DAE" w:rsidRDefault="005C7DAE" w:rsidP="005C7DAE">
      <w:r>
        <w:t>Parametry instalacyjne i konfiguracyjne dla środowiska produkcyjnego i preprodukcyjnego są takie same.</w:t>
      </w:r>
    </w:p>
    <w:p w14:paraId="17A20F9B" w14:textId="77777777" w:rsidR="005C7DAE" w:rsidRPr="005C7DAE" w:rsidRDefault="005C7DAE" w:rsidP="005C7DAE"/>
    <w:p w14:paraId="3F146340" w14:textId="77777777" w:rsidR="009F6B56" w:rsidRDefault="009F6B56" w:rsidP="009F6B56">
      <w:pPr>
        <w:pStyle w:val="Nagwek3"/>
        <w:spacing w:before="200" w:line="276" w:lineRule="auto"/>
      </w:pPr>
      <w:bookmarkStart w:id="32" w:name="_Toc410736603"/>
      <w:bookmarkStart w:id="33" w:name="_Toc479249086"/>
      <w:r w:rsidRPr="00F26824">
        <w:t>Wykaz serwerów gdzie oprogramowanie zostało zainstalowane</w:t>
      </w:r>
      <w:bookmarkEnd w:id="32"/>
      <w:bookmarkEnd w:id="33"/>
    </w:p>
    <w:p w14:paraId="45C7B840" w14:textId="77777777" w:rsidR="0023626B" w:rsidRDefault="0023626B" w:rsidP="0023626B"/>
    <w:p w14:paraId="19F44E30" w14:textId="4C68403C" w:rsidR="0023626B" w:rsidRPr="0023626B" w:rsidRDefault="0023626B" w:rsidP="0023626B">
      <w:r>
        <w:t>Środowisko produkcyjne: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1"/>
        <w:gridCol w:w="2694"/>
        <w:gridCol w:w="5825"/>
      </w:tblGrid>
      <w:tr w:rsidR="009F6B56" w:rsidRPr="00F26824" w14:paraId="1D3E2219" w14:textId="77777777" w:rsidTr="009F6B56">
        <w:tc>
          <w:tcPr>
            <w:tcW w:w="549" w:type="dxa"/>
            <w:shd w:val="clear" w:color="auto" w:fill="F3F3F3"/>
          </w:tcPr>
          <w:p w14:paraId="0C305E80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36A61C95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1DA34FEE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9F6B56" w:rsidRPr="00F26824" w14:paraId="7CB719E0" w14:textId="77777777" w:rsidTr="009F6B56">
        <w:tc>
          <w:tcPr>
            <w:tcW w:w="549" w:type="dxa"/>
          </w:tcPr>
          <w:p w14:paraId="73AEDB3E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161DC247" w14:textId="5AD9D3B2" w:rsidR="009F6B56" w:rsidRPr="00F26824" w:rsidRDefault="00256417" w:rsidP="009F6B56">
            <w:pPr>
              <w:rPr>
                <w:rFonts w:cs="Arial"/>
              </w:rPr>
            </w:pPr>
            <w:r w:rsidRPr="00256417">
              <w:rPr>
                <w:highlight w:val="black"/>
              </w:rPr>
              <w:t>xxxxxxxxxxxxxxxxxxxxxxxxxx</w:t>
            </w:r>
          </w:p>
        </w:tc>
        <w:tc>
          <w:tcPr>
            <w:tcW w:w="6280" w:type="dxa"/>
          </w:tcPr>
          <w:p w14:paraId="0EB2CEE0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1</w:t>
            </w:r>
          </w:p>
        </w:tc>
      </w:tr>
      <w:tr w:rsidR="009F6B56" w:rsidRPr="00F26824" w14:paraId="6DFA6AC4" w14:textId="77777777" w:rsidTr="009F6B56">
        <w:tc>
          <w:tcPr>
            <w:tcW w:w="549" w:type="dxa"/>
          </w:tcPr>
          <w:p w14:paraId="1768908D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233" w:type="dxa"/>
          </w:tcPr>
          <w:p w14:paraId="217E3389" w14:textId="6C74D9C5" w:rsidR="009F6B56" w:rsidRPr="00F26824" w:rsidRDefault="00256417" w:rsidP="009F6B56">
            <w:pPr>
              <w:rPr>
                <w:rFonts w:cs="Arial"/>
              </w:rPr>
            </w:pPr>
            <w:r w:rsidRPr="00256417">
              <w:rPr>
                <w:highlight w:val="black"/>
              </w:rPr>
              <w:t>xxxxxxxxxxxxxxxxxxxxxxxxxx</w:t>
            </w:r>
          </w:p>
        </w:tc>
        <w:tc>
          <w:tcPr>
            <w:tcW w:w="6280" w:type="dxa"/>
          </w:tcPr>
          <w:p w14:paraId="018BDF19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2</w:t>
            </w:r>
          </w:p>
        </w:tc>
      </w:tr>
    </w:tbl>
    <w:p w14:paraId="3ADED33F" w14:textId="77777777" w:rsidR="009F6B56" w:rsidRDefault="009F6B56" w:rsidP="009F6B56"/>
    <w:p w14:paraId="75DA8B6F" w14:textId="77777777" w:rsidR="0023626B" w:rsidRPr="005C7DAE" w:rsidRDefault="0023626B" w:rsidP="0023626B">
      <w:r>
        <w:t>Środowisko preprodukcyjne: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1"/>
        <w:gridCol w:w="2694"/>
        <w:gridCol w:w="5825"/>
      </w:tblGrid>
      <w:tr w:rsidR="0023626B" w:rsidRPr="00F26824" w14:paraId="31E83A1E" w14:textId="77777777" w:rsidTr="000E7B35">
        <w:tc>
          <w:tcPr>
            <w:tcW w:w="549" w:type="dxa"/>
            <w:shd w:val="clear" w:color="auto" w:fill="F3F3F3"/>
          </w:tcPr>
          <w:p w14:paraId="5C240F51" w14:textId="77777777" w:rsidR="0023626B" w:rsidRPr="00F26824" w:rsidRDefault="0023626B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6E6C8923" w14:textId="77777777" w:rsidR="0023626B" w:rsidRPr="00F26824" w:rsidRDefault="0023626B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54D60770" w14:textId="77777777" w:rsidR="0023626B" w:rsidRPr="00F26824" w:rsidRDefault="0023626B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23626B" w:rsidRPr="00F26824" w14:paraId="3F2020E8" w14:textId="77777777" w:rsidTr="000E7B35">
        <w:tc>
          <w:tcPr>
            <w:tcW w:w="549" w:type="dxa"/>
          </w:tcPr>
          <w:p w14:paraId="350A4FFD" w14:textId="77777777" w:rsidR="0023626B" w:rsidRPr="00F26824" w:rsidRDefault="0023626B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67AB7480" w14:textId="1A262225" w:rsidR="0023626B" w:rsidRPr="00F26824" w:rsidRDefault="00256417" w:rsidP="000E7B35">
            <w:pPr>
              <w:rPr>
                <w:rFonts w:cs="Arial"/>
              </w:rPr>
            </w:pPr>
            <w:r w:rsidRPr="00256417">
              <w:rPr>
                <w:highlight w:val="black"/>
              </w:rPr>
              <w:t>xxxxxxxxxxxxxxxxxxxxxxxxxx</w:t>
            </w:r>
          </w:p>
        </w:tc>
        <w:tc>
          <w:tcPr>
            <w:tcW w:w="6280" w:type="dxa"/>
          </w:tcPr>
          <w:p w14:paraId="37A1394D" w14:textId="77777777" w:rsidR="0023626B" w:rsidRPr="00F26824" w:rsidRDefault="0023626B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 xml:space="preserve">Węzeł 1 Portalu </w:t>
            </w:r>
          </w:p>
        </w:tc>
      </w:tr>
      <w:tr w:rsidR="0023626B" w:rsidRPr="00F26824" w14:paraId="615F1C5C" w14:textId="77777777" w:rsidTr="000E7B35">
        <w:tc>
          <w:tcPr>
            <w:tcW w:w="549" w:type="dxa"/>
          </w:tcPr>
          <w:p w14:paraId="4E9B2744" w14:textId="77777777" w:rsidR="0023626B" w:rsidRPr="00F26824" w:rsidRDefault="0023626B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233" w:type="dxa"/>
          </w:tcPr>
          <w:p w14:paraId="313E4461" w14:textId="37A12C68" w:rsidR="0023626B" w:rsidRPr="00F26824" w:rsidRDefault="00256417" w:rsidP="000E7B35">
            <w:pPr>
              <w:rPr>
                <w:rFonts w:cs="Arial"/>
              </w:rPr>
            </w:pPr>
            <w:r w:rsidRPr="00256417">
              <w:rPr>
                <w:highlight w:val="black"/>
              </w:rPr>
              <w:t>xxxxxxxxxxxxxxxxxxxxxxxxxx</w:t>
            </w:r>
          </w:p>
        </w:tc>
        <w:tc>
          <w:tcPr>
            <w:tcW w:w="6280" w:type="dxa"/>
          </w:tcPr>
          <w:p w14:paraId="3CD20D90" w14:textId="77777777" w:rsidR="0023626B" w:rsidRPr="00F26824" w:rsidRDefault="0023626B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 xml:space="preserve">Węzeł 2 Portalu </w:t>
            </w:r>
          </w:p>
        </w:tc>
      </w:tr>
    </w:tbl>
    <w:p w14:paraId="18CFE777" w14:textId="77777777" w:rsidR="0023626B" w:rsidRDefault="0023626B" w:rsidP="0023626B"/>
    <w:p w14:paraId="43B0EF56" w14:textId="77777777" w:rsidR="0023626B" w:rsidRPr="00F26824" w:rsidRDefault="0023626B" w:rsidP="009F6B56"/>
    <w:p w14:paraId="115AE870" w14:textId="77777777" w:rsidR="009F6B56" w:rsidRPr="00F26824" w:rsidRDefault="009F6B56" w:rsidP="009F6B56">
      <w:pPr>
        <w:pStyle w:val="Nagwek3"/>
        <w:spacing w:before="200" w:line="276" w:lineRule="auto"/>
      </w:pPr>
      <w:bookmarkStart w:id="34" w:name="_Toc410736604"/>
      <w:bookmarkStart w:id="35" w:name="_Toc479249087"/>
      <w:r w:rsidRPr="00F26824">
        <w:t>Parametry instalacyjne i konfiguracyjne</w:t>
      </w:r>
      <w:bookmarkEnd w:id="34"/>
      <w:bookmarkEnd w:id="35"/>
    </w:p>
    <w:p w14:paraId="13732B73" w14:textId="3064AB59" w:rsidR="00F824B7" w:rsidRPr="00F824B7" w:rsidRDefault="00F824B7" w:rsidP="00F824B7">
      <w:pPr>
        <w:widowControl w:val="0"/>
        <w:autoSpaceDE w:val="0"/>
        <w:autoSpaceDN w:val="0"/>
        <w:adjustRightInd w:val="0"/>
        <w:spacing w:after="0" w:line="259" w:lineRule="atLeast"/>
        <w:rPr>
          <w:rFonts w:ascii="Liberation Serif" w:hAnsi="Liberation Serif" w:cs="Liberation Serif"/>
          <w:color w:val="00000A"/>
          <w:sz w:val="24"/>
          <w:szCs w:val="24"/>
        </w:rPr>
      </w:pPr>
      <w:bookmarkStart w:id="36" w:name="_Toc410736605"/>
      <w:r w:rsidRPr="00F824B7">
        <w:rPr>
          <w:rFonts w:ascii="Liberation Serif" w:hAnsi="Liberation Serif" w:cs="Liberation Serif"/>
          <w:color w:val="00000A"/>
          <w:sz w:val="24"/>
          <w:szCs w:val="24"/>
        </w:rPr>
        <w:t xml:space="preserve">Oprogramowanie portalowe </w:t>
      </w:r>
      <w:r w:rsidR="004670D8">
        <w:rPr>
          <w:rFonts w:ascii="Liberation Serif" w:hAnsi="Liberation Serif" w:cs="Liberation Serif"/>
          <w:color w:val="00000A"/>
          <w:sz w:val="24"/>
          <w:szCs w:val="24"/>
        </w:rPr>
        <w:t>Liferay 6.xx</w:t>
      </w:r>
      <w:r w:rsidRPr="00F824B7">
        <w:rPr>
          <w:rFonts w:ascii="Liberation Serif" w:hAnsi="Liberation Serif" w:cs="Liberation Serif"/>
          <w:color w:val="00000A"/>
          <w:sz w:val="24"/>
          <w:szCs w:val="24"/>
        </w:rPr>
        <w:t xml:space="preserve"> zainstalowane jest na na serwerze aplikacyjnym Tomcat 7.</w:t>
      </w:r>
    </w:p>
    <w:p w14:paraId="4456A987" w14:textId="2D8452B8" w:rsidR="00F824B7" w:rsidRDefault="00F824B7" w:rsidP="00F824B7">
      <w:pPr>
        <w:widowControl w:val="0"/>
        <w:autoSpaceDE w:val="0"/>
        <w:autoSpaceDN w:val="0"/>
        <w:adjustRightInd w:val="0"/>
        <w:spacing w:after="0" w:line="259" w:lineRule="atLeast"/>
        <w:rPr>
          <w:rFonts w:ascii="Liberation Serif" w:hAnsi="Liberation Serif" w:cs="Liberation Serif"/>
          <w:color w:val="00000A"/>
          <w:sz w:val="24"/>
          <w:szCs w:val="24"/>
          <w:lang w:val="en-US"/>
        </w:rPr>
      </w:pPr>
      <w:r>
        <w:rPr>
          <w:rFonts w:ascii="Liberation Serif" w:hAnsi="Liberation Serif" w:cs="Liberation Serif"/>
          <w:b/>
          <w:bCs/>
          <w:color w:val="00000A"/>
          <w:sz w:val="24"/>
          <w:szCs w:val="24"/>
          <w:lang w:val="en-US"/>
        </w:rPr>
        <w:t>Katalog instalacyjny</w:t>
      </w:r>
      <w:r>
        <w:rPr>
          <w:rFonts w:ascii="Liberation Serif" w:hAnsi="Liberation Serif" w:cs="Liberation Serif"/>
          <w:color w:val="00000A"/>
          <w:sz w:val="24"/>
          <w:szCs w:val="24"/>
          <w:lang w:val="en-US"/>
        </w:rPr>
        <w:t xml:space="preserve"> : </w:t>
      </w:r>
      <w:r w:rsidR="00256417" w:rsidRPr="00256417">
        <w:rPr>
          <w:highlight w:val="black"/>
        </w:rPr>
        <w:t>xxxxxxxxxxxxxxxxxxxxxxxxxx</w:t>
      </w:r>
    </w:p>
    <w:p w14:paraId="4BB281B6" w14:textId="77777777" w:rsidR="00F824B7" w:rsidRDefault="00F824B7" w:rsidP="00F824B7">
      <w:pPr>
        <w:widowControl w:val="0"/>
        <w:autoSpaceDE w:val="0"/>
        <w:autoSpaceDN w:val="0"/>
        <w:adjustRightInd w:val="0"/>
        <w:spacing w:after="0" w:line="259" w:lineRule="atLeast"/>
        <w:rPr>
          <w:rFonts w:ascii="Liberation Serif" w:hAnsi="Liberation Serif" w:cs="Liberation Serif"/>
          <w:b/>
          <w:bCs/>
          <w:color w:val="00000A"/>
          <w:sz w:val="24"/>
          <w:szCs w:val="24"/>
          <w:lang w:val="en-US"/>
        </w:rPr>
      </w:pPr>
      <w:r>
        <w:rPr>
          <w:rFonts w:ascii="Liberation Serif" w:hAnsi="Liberation Serif" w:cs="Liberation Serif"/>
          <w:b/>
          <w:bCs/>
          <w:color w:val="00000A"/>
          <w:sz w:val="24"/>
          <w:szCs w:val="24"/>
          <w:lang w:val="en-US"/>
        </w:rPr>
        <w:t>Logi:</w:t>
      </w:r>
    </w:p>
    <w:p w14:paraId="48CD8FEF" w14:textId="77777777" w:rsidR="00256417" w:rsidRDefault="00F824B7" w:rsidP="00F824B7">
      <w:pPr>
        <w:widowControl w:val="0"/>
        <w:autoSpaceDE w:val="0"/>
        <w:autoSpaceDN w:val="0"/>
        <w:adjustRightInd w:val="0"/>
        <w:spacing w:after="0" w:line="259" w:lineRule="atLeast"/>
        <w:rPr>
          <w:rFonts w:ascii="Liberation Serif" w:hAnsi="Liberation Serif" w:cs="Liberation Serif"/>
          <w:color w:val="00000A"/>
          <w:sz w:val="24"/>
          <w:szCs w:val="24"/>
        </w:rPr>
      </w:pPr>
      <w:r>
        <w:rPr>
          <w:rFonts w:ascii="Liberation Serif" w:hAnsi="Liberation Serif" w:cs="Liberation Serif"/>
          <w:color w:val="00000A"/>
          <w:sz w:val="24"/>
          <w:szCs w:val="24"/>
          <w:lang w:val="en-US"/>
        </w:rPr>
        <w:t xml:space="preserve">- </w:t>
      </w:r>
      <w:r w:rsidR="00256417" w:rsidRPr="00256417">
        <w:rPr>
          <w:highlight w:val="black"/>
        </w:rPr>
        <w:t>xxxxxxxxxxxxxxxxxxxxxxxxxx</w:t>
      </w:r>
      <w:r w:rsidR="00256417" w:rsidRPr="00F824B7">
        <w:rPr>
          <w:rFonts w:ascii="Liberation Serif" w:hAnsi="Liberation Serif" w:cs="Liberation Serif"/>
          <w:color w:val="00000A"/>
          <w:sz w:val="24"/>
          <w:szCs w:val="24"/>
        </w:rPr>
        <w:t xml:space="preserve"> </w:t>
      </w:r>
    </w:p>
    <w:p w14:paraId="664CE2F5" w14:textId="68F2FDE4" w:rsidR="00F824B7" w:rsidRPr="00F824B7" w:rsidRDefault="00F824B7" w:rsidP="00F824B7">
      <w:pPr>
        <w:widowControl w:val="0"/>
        <w:autoSpaceDE w:val="0"/>
        <w:autoSpaceDN w:val="0"/>
        <w:adjustRightInd w:val="0"/>
        <w:spacing w:after="0" w:line="259" w:lineRule="atLeast"/>
        <w:rPr>
          <w:rFonts w:ascii="Liberation Serif" w:hAnsi="Liberation Serif" w:cs="Liberation Serif"/>
          <w:color w:val="00000A"/>
          <w:sz w:val="24"/>
          <w:szCs w:val="24"/>
        </w:rPr>
      </w:pPr>
      <w:r w:rsidRPr="00F824B7">
        <w:rPr>
          <w:rFonts w:ascii="Liberation Serif" w:hAnsi="Liberation Serif" w:cs="Liberation Serif"/>
          <w:color w:val="00000A"/>
          <w:sz w:val="24"/>
          <w:szCs w:val="24"/>
        </w:rPr>
        <w:t xml:space="preserve">- </w:t>
      </w:r>
      <w:r w:rsidR="00256417" w:rsidRPr="00256417">
        <w:rPr>
          <w:highlight w:val="black"/>
        </w:rPr>
        <w:t xml:space="preserve"> xxxxxxxxxxxxxxxxxxxxxxxxxx</w:t>
      </w:r>
    </w:p>
    <w:p w14:paraId="4D206987" w14:textId="77777777" w:rsidR="009F6B56" w:rsidRPr="00F26824" w:rsidRDefault="009F6B56" w:rsidP="009F6B56">
      <w:pPr>
        <w:pStyle w:val="Nagwek2"/>
        <w:spacing w:before="200" w:line="276" w:lineRule="auto"/>
      </w:pPr>
      <w:bookmarkStart w:id="37" w:name="_Toc479249088"/>
      <w:r w:rsidRPr="00F26824">
        <w:t>Microsoft Failover Cluster</w:t>
      </w:r>
      <w:bookmarkEnd w:id="36"/>
      <w:bookmarkEnd w:id="3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848"/>
        <w:gridCol w:w="5663"/>
      </w:tblGrid>
      <w:tr w:rsidR="009F6B56" w:rsidRPr="00F26824" w14:paraId="66366937" w14:textId="77777777" w:rsidTr="009F6B56">
        <w:tc>
          <w:tcPr>
            <w:tcW w:w="549" w:type="dxa"/>
            <w:shd w:val="clear" w:color="auto" w:fill="F3F3F3"/>
          </w:tcPr>
          <w:p w14:paraId="6F7D329D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848" w:type="dxa"/>
            <w:shd w:val="clear" w:color="auto" w:fill="F3F3F3"/>
          </w:tcPr>
          <w:p w14:paraId="310B9152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5665" w:type="dxa"/>
            <w:shd w:val="clear" w:color="auto" w:fill="F3F3F3"/>
          </w:tcPr>
          <w:p w14:paraId="23D2BA00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9F6B56" w:rsidRPr="00F26824" w14:paraId="1E886850" w14:textId="77777777" w:rsidTr="009F6B56">
        <w:tc>
          <w:tcPr>
            <w:tcW w:w="549" w:type="dxa"/>
          </w:tcPr>
          <w:p w14:paraId="506F4D4E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848" w:type="dxa"/>
          </w:tcPr>
          <w:p w14:paraId="58F57982" w14:textId="2BEBFAED" w:rsidR="009F6B56" w:rsidRPr="00F26824" w:rsidRDefault="005153D3" w:rsidP="009F6B56">
            <w:pPr>
              <w:rPr>
                <w:rFonts w:cs="Arial"/>
              </w:rPr>
            </w:pPr>
            <w:r w:rsidRPr="00256417">
              <w:rPr>
                <w:highlight w:val="black"/>
              </w:rPr>
              <w:t>xxxxxxxxxxxxxxxxxxxxxxxxxx</w:t>
            </w:r>
          </w:p>
        </w:tc>
        <w:tc>
          <w:tcPr>
            <w:tcW w:w="5665" w:type="dxa"/>
          </w:tcPr>
          <w:p w14:paraId="5C4357B3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1 Klastra DB2</w:t>
            </w:r>
          </w:p>
        </w:tc>
      </w:tr>
      <w:tr w:rsidR="009F6B56" w:rsidRPr="00F26824" w14:paraId="53535375" w14:textId="77777777" w:rsidTr="009F6B56">
        <w:tc>
          <w:tcPr>
            <w:tcW w:w="549" w:type="dxa"/>
          </w:tcPr>
          <w:p w14:paraId="72168952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848" w:type="dxa"/>
          </w:tcPr>
          <w:p w14:paraId="659EFAD5" w14:textId="607E7D7B" w:rsidR="009F6B56" w:rsidRPr="00F26824" w:rsidRDefault="005153D3" w:rsidP="009F6B56">
            <w:pPr>
              <w:rPr>
                <w:rFonts w:cs="Arial"/>
              </w:rPr>
            </w:pPr>
            <w:r w:rsidRPr="00256417">
              <w:rPr>
                <w:highlight w:val="black"/>
              </w:rPr>
              <w:t>xxxxxxxxxxxxxxxxxxxxxxxxxx</w:t>
            </w:r>
          </w:p>
        </w:tc>
        <w:tc>
          <w:tcPr>
            <w:tcW w:w="5665" w:type="dxa"/>
          </w:tcPr>
          <w:p w14:paraId="1F09BAE3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2 Klastra DB2</w:t>
            </w:r>
          </w:p>
        </w:tc>
      </w:tr>
    </w:tbl>
    <w:p w14:paraId="3EB583CC" w14:textId="77777777" w:rsidR="009F6B56" w:rsidRPr="00F26824" w:rsidRDefault="009F6B56" w:rsidP="009F6B56"/>
    <w:p w14:paraId="548E1036" w14:textId="080E3692" w:rsidR="009F6B56" w:rsidRPr="00F26824" w:rsidRDefault="009F6B56" w:rsidP="009F6B56">
      <w:r w:rsidRPr="00F26824">
        <w:t>Na potrzeby klastrowania oprogramowania IBM DB2 10.</w:t>
      </w:r>
      <w:r w:rsidR="005153D3" w:rsidRPr="005153D3">
        <w:rPr>
          <w:highlight w:val="black"/>
        </w:rPr>
        <w:t>x</w:t>
      </w:r>
      <w:r w:rsidRPr="00F26824">
        <w:t xml:space="preserve"> zastosowano oprogramowanie firmy Microsoft failover Cluster. </w:t>
      </w:r>
    </w:p>
    <w:p w14:paraId="6910BF0E" w14:textId="214EC471" w:rsidR="009F6B56" w:rsidRDefault="004670D8" w:rsidP="009F6B56">
      <w:r>
        <w:rPr>
          <w:noProof/>
        </w:rPr>
        <w:lastRenderedPageBreak/>
        <w:drawing>
          <wp:inline distT="0" distB="0" distL="0" distR="0" wp14:anchorId="16923E31" wp14:editId="40874AD6">
            <wp:extent cx="3841750" cy="5372100"/>
            <wp:effectExtent l="0" t="0" r="635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E29E5" w14:textId="77777777" w:rsidR="00B625F0" w:rsidRPr="00F26824" w:rsidRDefault="00B625F0" w:rsidP="009F6B56"/>
    <w:p w14:paraId="427E7B50" w14:textId="77777777" w:rsidR="009F6B56" w:rsidRPr="00F26824" w:rsidRDefault="009F6B56" w:rsidP="009F6B56">
      <w:pPr>
        <w:pStyle w:val="Nagwek3"/>
        <w:spacing w:before="200" w:line="276" w:lineRule="auto"/>
      </w:pPr>
      <w:bookmarkStart w:id="38" w:name="_Toc410736606"/>
      <w:bookmarkStart w:id="39" w:name="_Toc479249089"/>
      <w:r w:rsidRPr="00F26824">
        <w:t>Parametry instalacyjne i konfiguracyjne</w:t>
      </w:r>
      <w:bookmarkEnd w:id="38"/>
      <w:bookmarkEnd w:id="39"/>
    </w:p>
    <w:p w14:paraId="094D963D" w14:textId="37289E22" w:rsidR="009F6B56" w:rsidRPr="00F26824" w:rsidRDefault="009F6B56" w:rsidP="009F6B56">
      <w:pPr>
        <w:spacing w:after="0"/>
      </w:pPr>
      <w:r w:rsidRPr="00F26824">
        <w:t xml:space="preserve">Kluster : </w:t>
      </w:r>
      <w:r w:rsidR="005153D3" w:rsidRPr="005153D3">
        <w:rPr>
          <w:highlight w:val="black"/>
        </w:rPr>
        <w:t>xxxxxxxxxxxxxxx</w:t>
      </w:r>
      <w:r w:rsidRPr="00F26824">
        <w:t xml:space="preserve"> – </w:t>
      </w:r>
      <w:r w:rsidR="005153D3" w:rsidRPr="005153D3">
        <w:rPr>
          <w:highlight w:val="black"/>
        </w:rPr>
        <w:t xml:space="preserve"> xxxxxxxxxxxxxxx</w:t>
      </w:r>
    </w:p>
    <w:p w14:paraId="00896467" w14:textId="77777777" w:rsidR="009F6B56" w:rsidRPr="00F26824" w:rsidRDefault="009F6B56" w:rsidP="009F6B56">
      <w:pPr>
        <w:spacing w:after="0"/>
      </w:pPr>
      <w:r w:rsidRPr="00F26824">
        <w:t xml:space="preserve">Nodes: </w:t>
      </w:r>
    </w:p>
    <w:p w14:paraId="31DD6669" w14:textId="456E7FBC" w:rsidR="009F6B56" w:rsidRPr="00F26824" w:rsidRDefault="009F6B56" w:rsidP="009F6B56">
      <w:pPr>
        <w:spacing w:after="0"/>
      </w:pPr>
      <w:r w:rsidRPr="00F26824">
        <w:t xml:space="preserve">- </w:t>
      </w:r>
      <w:r w:rsidR="005153D3" w:rsidRPr="005153D3">
        <w:rPr>
          <w:highlight w:val="black"/>
        </w:rPr>
        <w:t>xxxxxxxxxxxxxxx</w:t>
      </w:r>
    </w:p>
    <w:p w14:paraId="15AE9D52" w14:textId="6919ED1C" w:rsidR="009F6B56" w:rsidRPr="00F26824" w:rsidRDefault="009F6B56" w:rsidP="009F6B56">
      <w:pPr>
        <w:spacing w:after="0"/>
      </w:pPr>
      <w:r w:rsidRPr="00F26824">
        <w:t xml:space="preserve">- </w:t>
      </w:r>
      <w:r w:rsidR="005153D3" w:rsidRPr="005153D3">
        <w:rPr>
          <w:highlight w:val="black"/>
        </w:rPr>
        <w:t>xxxxxxxxxxxxxxx</w:t>
      </w:r>
    </w:p>
    <w:p w14:paraId="66D6033A" w14:textId="77777777" w:rsidR="009F6B56" w:rsidRPr="00F26824" w:rsidRDefault="009F6B56" w:rsidP="009F6B56">
      <w:pPr>
        <w:spacing w:after="0"/>
      </w:pPr>
      <w:r w:rsidRPr="00F26824">
        <w:t>STORAGE:</w:t>
      </w:r>
    </w:p>
    <w:p w14:paraId="3B46C59D" w14:textId="77777777" w:rsidR="009F6B56" w:rsidRPr="00F26824" w:rsidRDefault="009F6B56" w:rsidP="009F6B56">
      <w:pPr>
        <w:spacing w:after="0"/>
      </w:pPr>
      <w:r w:rsidRPr="00F26824">
        <w:t>- Cluster Dysk 1 – DYSK Q (Quorum)</w:t>
      </w:r>
    </w:p>
    <w:p w14:paraId="2517EBA8" w14:textId="77777777" w:rsidR="009F6B56" w:rsidRPr="00597EEB" w:rsidRDefault="009F6B56" w:rsidP="009F6B56">
      <w:pPr>
        <w:spacing w:after="0"/>
        <w:rPr>
          <w:lang w:val="en-US"/>
        </w:rPr>
      </w:pPr>
      <w:r w:rsidRPr="00597EEB">
        <w:rPr>
          <w:lang w:val="en-US"/>
        </w:rPr>
        <w:t>- Cluster Dysk 2 – DYSK E (DATA)</w:t>
      </w:r>
    </w:p>
    <w:p w14:paraId="21B85AC8" w14:textId="77777777" w:rsidR="009F6B56" w:rsidRPr="00597EEB" w:rsidRDefault="009F6B56" w:rsidP="009F6B56">
      <w:pPr>
        <w:spacing w:after="0"/>
        <w:rPr>
          <w:lang w:val="en-US"/>
        </w:rPr>
      </w:pPr>
      <w:r w:rsidRPr="00597EEB">
        <w:rPr>
          <w:lang w:val="en-US"/>
        </w:rPr>
        <w:t xml:space="preserve">Network: </w:t>
      </w:r>
    </w:p>
    <w:p w14:paraId="387F80D3" w14:textId="77777777" w:rsidR="009F6B56" w:rsidRPr="00597EEB" w:rsidRDefault="009F6B56" w:rsidP="009F6B56">
      <w:pPr>
        <w:spacing w:after="0"/>
        <w:rPr>
          <w:lang w:val="en-US"/>
        </w:rPr>
      </w:pPr>
      <w:r w:rsidRPr="00597EEB">
        <w:rPr>
          <w:lang w:val="en-US"/>
        </w:rPr>
        <w:t>Roles:</w:t>
      </w:r>
    </w:p>
    <w:p w14:paraId="0E7DF426" w14:textId="77777777" w:rsidR="009F6B56" w:rsidRPr="00597EEB" w:rsidRDefault="009F6B56" w:rsidP="009F6B56">
      <w:pPr>
        <w:spacing w:after="0"/>
        <w:rPr>
          <w:lang w:val="en-US"/>
        </w:rPr>
      </w:pPr>
      <w:r w:rsidRPr="00597EEB">
        <w:rPr>
          <w:lang w:val="en-US"/>
        </w:rPr>
        <w:t xml:space="preserve">- db2Group </w:t>
      </w:r>
    </w:p>
    <w:p w14:paraId="110C12F3" w14:textId="77777777" w:rsidR="009F6B56" w:rsidRPr="00597EEB" w:rsidRDefault="009F6B56" w:rsidP="009F6B56">
      <w:pPr>
        <w:spacing w:after="0"/>
        <w:rPr>
          <w:lang w:val="en-US"/>
        </w:rPr>
      </w:pPr>
      <w:r w:rsidRPr="00597EEB">
        <w:rPr>
          <w:lang w:val="en-US"/>
        </w:rPr>
        <w:tab/>
        <w:t>* Cluster Dysk 2 – Dysk E – 500 GB</w:t>
      </w:r>
    </w:p>
    <w:p w14:paraId="173FB026" w14:textId="552D787E" w:rsidR="009F6B56" w:rsidRPr="00F26824" w:rsidRDefault="009F6B56" w:rsidP="009F6B56">
      <w:pPr>
        <w:spacing w:after="0"/>
      </w:pPr>
      <w:r w:rsidRPr="00597EEB">
        <w:rPr>
          <w:lang w:val="en-US"/>
        </w:rPr>
        <w:tab/>
      </w:r>
      <w:r w:rsidRPr="00F26824">
        <w:t xml:space="preserve">* Ip Address </w:t>
      </w:r>
      <w:r w:rsidR="005153D3" w:rsidRPr="005153D3">
        <w:rPr>
          <w:highlight w:val="black"/>
        </w:rPr>
        <w:t>xxxxxxxxxxxxxxx</w:t>
      </w:r>
      <w:r w:rsidR="005153D3" w:rsidRPr="00F26824">
        <w:t xml:space="preserve"> </w:t>
      </w:r>
      <w:r w:rsidRPr="00F26824">
        <w:t xml:space="preserve">– </w:t>
      </w:r>
      <w:r w:rsidR="005153D3" w:rsidRPr="005153D3">
        <w:rPr>
          <w:highlight w:val="black"/>
        </w:rPr>
        <w:t>xxxxxxxxxxxxxxx</w:t>
      </w:r>
    </w:p>
    <w:p w14:paraId="01555A4E" w14:textId="2889FF3F" w:rsidR="009F6B56" w:rsidRPr="00F26824" w:rsidRDefault="009F6B56" w:rsidP="009F6B56">
      <w:pPr>
        <w:spacing w:after="0"/>
      </w:pPr>
      <w:r w:rsidRPr="00F26824">
        <w:tab/>
        <w:t xml:space="preserve">* </w:t>
      </w:r>
      <w:r w:rsidR="005153D3" w:rsidRPr="005153D3">
        <w:rPr>
          <w:highlight w:val="black"/>
        </w:rPr>
        <w:t>xxxxxxxxxxxxxxx</w:t>
      </w:r>
    </w:p>
    <w:p w14:paraId="4276142A" w14:textId="43DBE67C" w:rsidR="009F6B56" w:rsidRPr="00F26824" w:rsidRDefault="004670D8" w:rsidP="009F6B56">
      <w:pPr>
        <w:pStyle w:val="Nagwek2"/>
        <w:spacing w:before="200" w:line="276" w:lineRule="auto"/>
      </w:pPr>
      <w:bookmarkStart w:id="40" w:name="_Toc410736607"/>
      <w:bookmarkStart w:id="41" w:name="_Toc479249090"/>
      <w:r>
        <w:lastRenderedPageBreak/>
        <w:t>IBM DB2 10.XX</w:t>
      </w:r>
      <w:r w:rsidR="009F6B56" w:rsidRPr="00F26824">
        <w:t xml:space="preserve"> Workgroup Server</w:t>
      </w:r>
      <w:bookmarkEnd w:id="40"/>
      <w:bookmarkEnd w:id="41"/>
    </w:p>
    <w:p w14:paraId="46F06115" w14:textId="77777777" w:rsidR="009F6B56" w:rsidRPr="00F26824" w:rsidRDefault="009F6B56" w:rsidP="009F6B56">
      <w:pPr>
        <w:pStyle w:val="Nagwek3"/>
        <w:spacing w:before="200" w:line="276" w:lineRule="auto"/>
      </w:pPr>
      <w:bookmarkStart w:id="42" w:name="_Toc410736608"/>
      <w:bookmarkStart w:id="43" w:name="_Toc479249091"/>
      <w:r w:rsidRPr="00F26824">
        <w:t>Wykaz serwerów gdzie oprogramowanie zostało zainstalowane</w:t>
      </w:r>
      <w:bookmarkEnd w:id="42"/>
      <w:bookmarkEnd w:id="4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848"/>
        <w:gridCol w:w="5663"/>
      </w:tblGrid>
      <w:tr w:rsidR="009F6B56" w:rsidRPr="00F26824" w14:paraId="7FE515A5" w14:textId="77777777" w:rsidTr="009F6B56">
        <w:tc>
          <w:tcPr>
            <w:tcW w:w="549" w:type="dxa"/>
            <w:shd w:val="clear" w:color="auto" w:fill="F3F3F3"/>
          </w:tcPr>
          <w:p w14:paraId="0EC92F0F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848" w:type="dxa"/>
            <w:shd w:val="clear" w:color="auto" w:fill="F3F3F3"/>
          </w:tcPr>
          <w:p w14:paraId="571F106A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5665" w:type="dxa"/>
            <w:shd w:val="clear" w:color="auto" w:fill="F3F3F3"/>
          </w:tcPr>
          <w:p w14:paraId="5DC594AA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9F6B56" w:rsidRPr="00F26824" w14:paraId="22254204" w14:textId="77777777" w:rsidTr="009F6B56">
        <w:tc>
          <w:tcPr>
            <w:tcW w:w="549" w:type="dxa"/>
          </w:tcPr>
          <w:p w14:paraId="127C5D9F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848" w:type="dxa"/>
          </w:tcPr>
          <w:p w14:paraId="482047D8" w14:textId="37FF2890" w:rsidR="009F6B56" w:rsidRPr="00F26824" w:rsidRDefault="005153D3" w:rsidP="009F6B56">
            <w:pPr>
              <w:rPr>
                <w:rFonts w:cs="Arial"/>
              </w:rPr>
            </w:pPr>
            <w:r w:rsidRPr="005153D3">
              <w:rPr>
                <w:highlight w:val="black"/>
              </w:rPr>
              <w:t>xxxxxxxxxxxxxxx</w:t>
            </w:r>
          </w:p>
        </w:tc>
        <w:tc>
          <w:tcPr>
            <w:tcW w:w="5665" w:type="dxa"/>
          </w:tcPr>
          <w:p w14:paraId="19711452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1 Klastra DB2</w:t>
            </w:r>
          </w:p>
        </w:tc>
      </w:tr>
      <w:tr w:rsidR="009F6B56" w:rsidRPr="00F26824" w14:paraId="6AC95D0D" w14:textId="77777777" w:rsidTr="009F6B56">
        <w:tc>
          <w:tcPr>
            <w:tcW w:w="549" w:type="dxa"/>
          </w:tcPr>
          <w:p w14:paraId="0A625E16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848" w:type="dxa"/>
          </w:tcPr>
          <w:p w14:paraId="7AC0222B" w14:textId="406E42DF" w:rsidR="009F6B56" w:rsidRPr="00F26824" w:rsidRDefault="005153D3" w:rsidP="009F6B56">
            <w:pPr>
              <w:rPr>
                <w:rFonts w:cs="Arial"/>
              </w:rPr>
            </w:pPr>
            <w:r w:rsidRPr="005153D3">
              <w:rPr>
                <w:highlight w:val="black"/>
              </w:rPr>
              <w:t>xxxxxxxxxxxxxxx</w:t>
            </w:r>
          </w:p>
        </w:tc>
        <w:tc>
          <w:tcPr>
            <w:tcW w:w="5665" w:type="dxa"/>
          </w:tcPr>
          <w:p w14:paraId="37EBC3F5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2 Klastra DB2</w:t>
            </w:r>
          </w:p>
        </w:tc>
      </w:tr>
    </w:tbl>
    <w:p w14:paraId="4A03ADC3" w14:textId="77777777" w:rsidR="009F6B56" w:rsidRPr="00F26824" w:rsidRDefault="009F6B56" w:rsidP="009F6B56"/>
    <w:p w14:paraId="0A2DFD5E" w14:textId="49703ADD" w:rsidR="009F6B56" w:rsidRPr="00F26824" w:rsidRDefault="004670D8" w:rsidP="009F6B56">
      <w:r>
        <w:rPr>
          <w:noProof/>
        </w:rPr>
        <w:drawing>
          <wp:inline distT="0" distB="0" distL="0" distR="0" wp14:anchorId="16D976DF" wp14:editId="0F479D75">
            <wp:extent cx="3841750" cy="5372100"/>
            <wp:effectExtent l="0" t="0" r="635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DA55D" w14:textId="77777777" w:rsidR="009F6B56" w:rsidRPr="00F26824" w:rsidRDefault="009F6B56" w:rsidP="009F6B56">
      <w:pPr>
        <w:pStyle w:val="Nagwek3"/>
        <w:spacing w:before="200" w:line="276" w:lineRule="auto"/>
      </w:pPr>
      <w:bookmarkStart w:id="44" w:name="_Toc410736609"/>
      <w:bookmarkStart w:id="45" w:name="_Toc479249092"/>
      <w:r w:rsidRPr="00F26824">
        <w:t>Parametry instalacyjne i konfiguracyjne</w:t>
      </w:r>
      <w:bookmarkEnd w:id="44"/>
      <w:bookmarkEnd w:id="45"/>
    </w:p>
    <w:p w14:paraId="209DACB1" w14:textId="626528AB" w:rsidR="009F6B56" w:rsidRPr="00F26824" w:rsidRDefault="009F6B56" w:rsidP="009F6B56">
      <w:pPr>
        <w:spacing w:after="0"/>
      </w:pPr>
      <w:r w:rsidRPr="00F26824">
        <w:t>IBM DB2 10</w:t>
      </w:r>
      <w:r w:rsidR="005153D3" w:rsidRPr="005153D3">
        <w:rPr>
          <w:highlight w:val="black"/>
        </w:rPr>
        <w:t>xx</w:t>
      </w:r>
      <w:r w:rsidRPr="00F26824">
        <w:t xml:space="preserve"> zostało zainstalowane w klastrze typu failover przy wykorzystaniu oprogramowania firmy Microsoft Failover Cluster.</w:t>
      </w:r>
    </w:p>
    <w:p w14:paraId="5BF6B5DA" w14:textId="1E5CF3A7" w:rsidR="009F6B56" w:rsidRPr="00F26824" w:rsidRDefault="009F6B56" w:rsidP="009F6B56">
      <w:pPr>
        <w:spacing w:after="0"/>
      </w:pPr>
      <w:r w:rsidRPr="00F26824">
        <w:t xml:space="preserve">W klastrze </w:t>
      </w:r>
      <w:r w:rsidR="00AE338C">
        <w:t>xxxxxxxxxxxxxxxx</w:t>
      </w:r>
      <w:r w:rsidRPr="00F26824">
        <w:t xml:space="preserve"> stworzona została rola db2Group typu DB2.</w:t>
      </w:r>
    </w:p>
    <w:p w14:paraId="22AB44D6" w14:textId="77777777" w:rsidR="009F6B56" w:rsidRPr="00F26824" w:rsidRDefault="009F6B56" w:rsidP="009F6B56">
      <w:pPr>
        <w:spacing w:after="0"/>
      </w:pPr>
      <w:r w:rsidRPr="00F26824">
        <w:t>Do roli db2Group przepisane zostały  zasoby klastrowe :</w:t>
      </w:r>
    </w:p>
    <w:p w14:paraId="1F7C9B03" w14:textId="17428B5D" w:rsidR="009F6B56" w:rsidRPr="00597EEB" w:rsidRDefault="009F6B56" w:rsidP="009F6B56">
      <w:pPr>
        <w:spacing w:after="0"/>
        <w:rPr>
          <w:lang w:val="en-US"/>
        </w:rPr>
      </w:pPr>
      <w:r w:rsidRPr="00597EEB">
        <w:rPr>
          <w:lang w:val="en-US"/>
        </w:rPr>
        <w:t xml:space="preserve">- IP Address </w:t>
      </w:r>
      <w:r w:rsidR="005153D3" w:rsidRPr="005153D3">
        <w:rPr>
          <w:highlight w:val="black"/>
          <w:lang w:val="en-US"/>
        </w:rPr>
        <w:t>xxxxxxxxxxxxxxxxx</w:t>
      </w:r>
      <w:r w:rsidRPr="005153D3">
        <w:rPr>
          <w:highlight w:val="black"/>
          <w:lang w:val="en-US"/>
        </w:rPr>
        <w:t>4</w:t>
      </w:r>
      <w:r w:rsidRPr="00597EEB">
        <w:rPr>
          <w:lang w:val="en-US"/>
        </w:rPr>
        <w:t xml:space="preserve"> – </w:t>
      </w:r>
      <w:r w:rsidR="005153D3" w:rsidRPr="005153D3">
        <w:rPr>
          <w:highlight w:val="black"/>
          <w:lang w:val="en-US"/>
        </w:rPr>
        <w:t>xxxxxxxxxxxxxxxxx4</w:t>
      </w:r>
    </w:p>
    <w:p w14:paraId="0A5390B1" w14:textId="77777777" w:rsidR="009F6B56" w:rsidRPr="00597EEB" w:rsidRDefault="009F6B56" w:rsidP="009F6B56">
      <w:pPr>
        <w:spacing w:after="0"/>
        <w:rPr>
          <w:lang w:val="en-US"/>
        </w:rPr>
      </w:pPr>
      <w:r w:rsidRPr="00597EEB">
        <w:rPr>
          <w:lang w:val="en-US"/>
        </w:rPr>
        <w:t>- Cluster Dysk 2 – Dysk E – 500 GB</w:t>
      </w:r>
    </w:p>
    <w:p w14:paraId="42E29E88" w14:textId="290376D7" w:rsidR="009F6B56" w:rsidRPr="00F26824" w:rsidRDefault="009F6B56" w:rsidP="009F6B56">
      <w:pPr>
        <w:spacing w:after="0"/>
      </w:pPr>
      <w:r w:rsidRPr="00F26824">
        <w:lastRenderedPageBreak/>
        <w:t>- Zasób DB2</w:t>
      </w:r>
      <w:r w:rsidR="00AE338C">
        <w:t>xxx</w:t>
      </w:r>
      <w:r w:rsidRPr="00F26824">
        <w:t xml:space="preserve"> ( nazwa odpowiada nazwie instancji db2)</w:t>
      </w:r>
    </w:p>
    <w:p w14:paraId="0AE8A525" w14:textId="77777777" w:rsidR="009F6B56" w:rsidRPr="00F26824" w:rsidRDefault="009F6B56" w:rsidP="009F6B56">
      <w:pPr>
        <w:spacing w:after="0"/>
      </w:pPr>
    </w:p>
    <w:p w14:paraId="1A1438D6" w14:textId="3A597E45" w:rsidR="009F6B56" w:rsidRPr="00F26824" w:rsidRDefault="009F6B56" w:rsidP="009F6B56">
      <w:pPr>
        <w:spacing w:after="0"/>
      </w:pPr>
      <w:r w:rsidRPr="00F26824">
        <w:t>IBM DB2 10.</w:t>
      </w:r>
      <w:r w:rsidR="005153D3" w:rsidRPr="005153D3">
        <w:rPr>
          <w:highlight w:val="black"/>
        </w:rPr>
        <w:t>x</w:t>
      </w:r>
      <w:r w:rsidR="005153D3">
        <w:t xml:space="preserve"> </w:t>
      </w:r>
      <w:r w:rsidRPr="00F26824">
        <w:t>zostało zainstalowane na obu węzłach klastra w katalogu :</w:t>
      </w:r>
    </w:p>
    <w:p w14:paraId="66D69651" w14:textId="77777777" w:rsidR="005153D3" w:rsidRDefault="005153D3" w:rsidP="009F6B56">
      <w:pPr>
        <w:spacing w:after="0"/>
        <w:rPr>
          <w:lang w:val="en-US"/>
        </w:rPr>
      </w:pPr>
      <w:r w:rsidRPr="005153D3">
        <w:rPr>
          <w:highlight w:val="black"/>
          <w:lang w:val="en-US"/>
        </w:rPr>
        <w:t>xxxxxxxxxxxxxxxxx4</w:t>
      </w:r>
      <w:r w:rsidRPr="00597EEB">
        <w:rPr>
          <w:lang w:val="en-US"/>
        </w:rPr>
        <w:t xml:space="preserve"> </w:t>
      </w:r>
    </w:p>
    <w:p w14:paraId="511EE460" w14:textId="34266A3D" w:rsidR="009F6B56" w:rsidRPr="00F26824" w:rsidRDefault="009F6B56" w:rsidP="009F6B56">
      <w:pPr>
        <w:spacing w:after="0"/>
      </w:pPr>
      <w:r w:rsidRPr="00F26824">
        <w:t>Katalog instancji DB2</w:t>
      </w:r>
      <w:r w:rsidR="00AE338C">
        <w:t>xxx</w:t>
      </w:r>
      <w:r w:rsidRPr="00F26824">
        <w:t>:</w:t>
      </w:r>
    </w:p>
    <w:p w14:paraId="370295B6" w14:textId="77777777" w:rsidR="005153D3" w:rsidRDefault="005153D3" w:rsidP="009F6B56">
      <w:pPr>
        <w:spacing w:after="0"/>
        <w:rPr>
          <w:lang w:val="en-US"/>
        </w:rPr>
      </w:pPr>
      <w:r w:rsidRPr="005153D3">
        <w:rPr>
          <w:highlight w:val="black"/>
          <w:lang w:val="en-US"/>
        </w:rPr>
        <w:t>xxxxxxxxxxxxxxxxx4</w:t>
      </w:r>
      <w:r w:rsidRPr="00597EEB">
        <w:rPr>
          <w:lang w:val="en-US"/>
        </w:rPr>
        <w:t xml:space="preserve"> </w:t>
      </w:r>
    </w:p>
    <w:p w14:paraId="19BB1777" w14:textId="5641B5F1" w:rsidR="009F6B56" w:rsidRPr="00F26824" w:rsidRDefault="009F6B56" w:rsidP="009F6B56">
      <w:pPr>
        <w:spacing w:after="0"/>
      </w:pPr>
      <w:r w:rsidRPr="00F26824">
        <w:t>Port instancji DB2</w:t>
      </w:r>
      <w:r w:rsidR="00AE338C">
        <w:t>xxx</w:t>
      </w:r>
      <w:r w:rsidRPr="00F26824">
        <w:t xml:space="preserve">: </w:t>
      </w:r>
    </w:p>
    <w:p w14:paraId="383FC295" w14:textId="77777777" w:rsidR="005153D3" w:rsidRDefault="005153D3" w:rsidP="009F6B56">
      <w:pPr>
        <w:spacing w:after="0"/>
        <w:rPr>
          <w:lang w:val="en-US"/>
        </w:rPr>
      </w:pPr>
      <w:r w:rsidRPr="005153D3">
        <w:rPr>
          <w:highlight w:val="black"/>
          <w:lang w:val="en-US"/>
        </w:rPr>
        <w:t>xxxxxxxxxxxxxxxxx4</w:t>
      </w:r>
      <w:r w:rsidRPr="00597EEB">
        <w:rPr>
          <w:lang w:val="en-US"/>
        </w:rPr>
        <w:t xml:space="preserve"> </w:t>
      </w:r>
    </w:p>
    <w:p w14:paraId="7E76F892" w14:textId="4FD490EC" w:rsidR="009F6B56" w:rsidRPr="00F26824" w:rsidRDefault="009F6B56" w:rsidP="009F6B56">
      <w:pPr>
        <w:spacing w:after="0"/>
      </w:pPr>
      <w:r w:rsidRPr="00F26824">
        <w:t xml:space="preserve">Katalog Bazy </w:t>
      </w:r>
      <w:r w:rsidR="00AE338C">
        <w:t>xxxxx</w:t>
      </w:r>
      <w:r w:rsidRPr="00F26824">
        <w:t>:</w:t>
      </w:r>
    </w:p>
    <w:p w14:paraId="672D367B" w14:textId="77777777" w:rsidR="005153D3" w:rsidRDefault="005153D3" w:rsidP="009F6B56">
      <w:pPr>
        <w:spacing w:after="0"/>
        <w:rPr>
          <w:lang w:val="en-US"/>
        </w:rPr>
      </w:pPr>
      <w:r w:rsidRPr="005153D3">
        <w:rPr>
          <w:highlight w:val="black"/>
          <w:lang w:val="en-US"/>
        </w:rPr>
        <w:t>xxxxxxxxxxxxxxxxx4</w:t>
      </w:r>
      <w:r w:rsidRPr="00597EEB">
        <w:rPr>
          <w:lang w:val="en-US"/>
        </w:rPr>
        <w:t xml:space="preserve"> </w:t>
      </w:r>
    </w:p>
    <w:p w14:paraId="4E0D013C" w14:textId="4F1B58DF" w:rsidR="009F6B56" w:rsidRPr="00F26824" w:rsidRDefault="009F6B56" w:rsidP="009F6B56">
      <w:pPr>
        <w:spacing w:after="0"/>
      </w:pPr>
      <w:r w:rsidRPr="00F26824">
        <w:t>Log :</w:t>
      </w:r>
    </w:p>
    <w:p w14:paraId="5013CCD8" w14:textId="4C8FF3DC" w:rsidR="009F6B56" w:rsidRPr="00F26824" w:rsidRDefault="005153D3" w:rsidP="009F6B56">
      <w:pPr>
        <w:spacing w:after="0"/>
        <w:rPr>
          <w:b/>
        </w:rPr>
      </w:pPr>
      <w:r w:rsidRPr="005153D3">
        <w:rPr>
          <w:highlight w:val="black"/>
          <w:lang w:val="en-US"/>
        </w:rPr>
        <w:t>xxxxxxxxxxxxxxxxx4</w:t>
      </w:r>
    </w:p>
    <w:p w14:paraId="47DFEE21" w14:textId="77777777" w:rsidR="00592C36" w:rsidRDefault="00592C36" w:rsidP="009F6B56">
      <w:pPr>
        <w:spacing w:after="0"/>
      </w:pPr>
    </w:p>
    <w:p w14:paraId="74BF547B" w14:textId="77777777" w:rsidR="00592C36" w:rsidRPr="00F26824" w:rsidRDefault="00592C36" w:rsidP="009F6B56">
      <w:pPr>
        <w:spacing w:after="0"/>
      </w:pPr>
    </w:p>
    <w:p w14:paraId="4B08E349" w14:textId="1BA5AAE3" w:rsidR="00D73909" w:rsidRDefault="00D73909" w:rsidP="00592C36">
      <w:pPr>
        <w:pStyle w:val="Nagwek2"/>
      </w:pPr>
      <w:bookmarkStart w:id="46" w:name="_Toc410736610"/>
      <w:r>
        <w:t xml:space="preserve"> </w:t>
      </w:r>
      <w:bookmarkStart w:id="47" w:name="_Toc479249093"/>
      <w:r>
        <w:t>Serwery bazy danych dla środowiska preprodukcyjnego</w:t>
      </w:r>
      <w:bookmarkEnd w:id="47"/>
    </w:p>
    <w:p w14:paraId="6B18F37C" w14:textId="77777777" w:rsidR="00592C36" w:rsidRDefault="00592C36" w:rsidP="00592C36"/>
    <w:p w14:paraId="2F043DD7" w14:textId="59E35762" w:rsidR="00D73909" w:rsidRDefault="00D73909" w:rsidP="00592C36">
      <w:r>
        <w:t xml:space="preserve">W środowisku preprodukcyjnym </w:t>
      </w:r>
      <w:r w:rsidR="00592C36">
        <w:t xml:space="preserve">serwer </w:t>
      </w:r>
      <w:r>
        <w:t>baz</w:t>
      </w:r>
      <w:r w:rsidR="00592C36">
        <w:t>y</w:t>
      </w:r>
      <w:r>
        <w:t xml:space="preserve"> danych DB2 został zainstalowan</w:t>
      </w:r>
      <w:r w:rsidR="00592C36">
        <w:t>y</w:t>
      </w:r>
      <w:r>
        <w:t xml:space="preserve"> na pojedynczym serwerze</w:t>
      </w:r>
      <w:r w:rsidR="00592C36"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D73909" w:rsidRPr="00F26824" w14:paraId="09F87FCE" w14:textId="77777777" w:rsidTr="000E7B35">
        <w:tc>
          <w:tcPr>
            <w:tcW w:w="549" w:type="dxa"/>
            <w:shd w:val="clear" w:color="auto" w:fill="F3F3F3"/>
          </w:tcPr>
          <w:p w14:paraId="3A77E171" w14:textId="77777777" w:rsidR="00D73909" w:rsidRPr="00F26824" w:rsidRDefault="00D73909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24106F57" w14:textId="77777777" w:rsidR="00D73909" w:rsidRPr="00F26824" w:rsidRDefault="00D73909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258C146E" w14:textId="77777777" w:rsidR="00D73909" w:rsidRPr="00F26824" w:rsidRDefault="00D73909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D73909" w:rsidRPr="00F26824" w14:paraId="26476D19" w14:textId="77777777" w:rsidTr="000E7B35">
        <w:tc>
          <w:tcPr>
            <w:tcW w:w="549" w:type="dxa"/>
          </w:tcPr>
          <w:p w14:paraId="1D4BAC06" w14:textId="77777777" w:rsidR="00D73909" w:rsidRPr="00F26824" w:rsidRDefault="00D73909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7B131FC4" w14:textId="78F11A9F" w:rsidR="00D73909" w:rsidRPr="00F26824" w:rsidRDefault="005153D3" w:rsidP="000E7B35">
            <w:pPr>
              <w:rPr>
                <w:rFonts w:cs="Arial"/>
              </w:rPr>
            </w:pPr>
            <w:r w:rsidRPr="005153D3">
              <w:rPr>
                <w:highlight w:val="black"/>
                <w:lang w:val="en-US"/>
              </w:rPr>
              <w:t>xxxxxxxxxxxxxxxxx4</w:t>
            </w:r>
          </w:p>
        </w:tc>
        <w:tc>
          <w:tcPr>
            <w:tcW w:w="6280" w:type="dxa"/>
          </w:tcPr>
          <w:p w14:paraId="27B6AE3F" w14:textId="6A14C94A" w:rsidR="00D73909" w:rsidRPr="00F26824" w:rsidRDefault="00D73909" w:rsidP="000E7B35">
            <w:pPr>
              <w:rPr>
                <w:rFonts w:cs="Arial"/>
              </w:rPr>
            </w:pPr>
            <w:r>
              <w:rPr>
                <w:rFonts w:cs="Arial"/>
              </w:rPr>
              <w:t>Serwer bazy danych</w:t>
            </w:r>
          </w:p>
        </w:tc>
      </w:tr>
    </w:tbl>
    <w:p w14:paraId="6B591CC0" w14:textId="77777777" w:rsidR="00D73909" w:rsidRDefault="00D73909" w:rsidP="00592C36">
      <w:pPr>
        <w:ind w:left="576"/>
      </w:pPr>
    </w:p>
    <w:p w14:paraId="5929B722" w14:textId="743DC17E" w:rsidR="00592C36" w:rsidRDefault="00592C36" w:rsidP="00592C36">
      <w:r>
        <w:t>Ścieżka do katalogu instalacji DB2:</w:t>
      </w:r>
    </w:p>
    <w:p w14:paraId="78130C25" w14:textId="77777777" w:rsidR="005153D3" w:rsidRDefault="005153D3" w:rsidP="00592C36">
      <w:pPr>
        <w:rPr>
          <w:lang w:val="en-US"/>
        </w:rPr>
      </w:pPr>
      <w:r w:rsidRPr="005153D3">
        <w:rPr>
          <w:highlight w:val="black"/>
          <w:lang w:val="en-US"/>
        </w:rPr>
        <w:t>xxxxxxxxxxxxxxxxx4</w:t>
      </w:r>
      <w:r w:rsidRPr="00597EEB">
        <w:rPr>
          <w:lang w:val="en-US"/>
        </w:rPr>
        <w:t xml:space="preserve"> </w:t>
      </w:r>
    </w:p>
    <w:p w14:paraId="6B585BC9" w14:textId="47252BED" w:rsidR="004826A3" w:rsidRDefault="004826A3" w:rsidP="00592C36">
      <w:r>
        <w:t>Katalog bazy danych:</w:t>
      </w:r>
    </w:p>
    <w:p w14:paraId="5B7E2552" w14:textId="77777777" w:rsidR="005153D3" w:rsidRDefault="005153D3" w:rsidP="00592C36">
      <w:pPr>
        <w:rPr>
          <w:lang w:val="en-US"/>
        </w:rPr>
      </w:pPr>
      <w:r w:rsidRPr="005153D3">
        <w:rPr>
          <w:highlight w:val="black"/>
          <w:lang w:val="en-US"/>
        </w:rPr>
        <w:t>xxxxxxxxxxxxxxxxx4</w:t>
      </w:r>
      <w:r w:rsidRPr="00597EEB">
        <w:rPr>
          <w:lang w:val="en-US"/>
        </w:rPr>
        <w:t xml:space="preserve"> </w:t>
      </w:r>
    </w:p>
    <w:p w14:paraId="019C31DB" w14:textId="7A604D30" w:rsidR="00592C36" w:rsidRDefault="004826A3" w:rsidP="00592C36">
      <w:r>
        <w:t>Kotalog logów diagnostycznych:</w:t>
      </w:r>
    </w:p>
    <w:p w14:paraId="6454E30B" w14:textId="1BF5F269" w:rsidR="00D73909" w:rsidRDefault="005153D3" w:rsidP="00592C36">
      <w:pPr>
        <w:ind w:left="576"/>
      </w:pPr>
      <w:r w:rsidRPr="005153D3">
        <w:rPr>
          <w:highlight w:val="black"/>
          <w:lang w:val="en-US"/>
        </w:rPr>
        <w:t>xxxxxxxxxxxxxxxxx4 xxxxxxxxxxxxxxxxx4</w:t>
      </w:r>
    </w:p>
    <w:p w14:paraId="60FAD045" w14:textId="4395507A" w:rsidR="009F6B56" w:rsidRPr="00F26824" w:rsidRDefault="009F6B56" w:rsidP="009F6B56">
      <w:pPr>
        <w:pStyle w:val="Nagwek2"/>
        <w:spacing w:before="200" w:line="276" w:lineRule="auto"/>
      </w:pPr>
      <w:bookmarkStart w:id="48" w:name="_Toc479249094"/>
      <w:r w:rsidRPr="00F26824">
        <w:t>RedHat J</w:t>
      </w:r>
      <w:r w:rsidR="00F11F63">
        <w:t>B</w:t>
      </w:r>
      <w:r w:rsidRPr="00F26824">
        <w:t>oss Fuse 6.</w:t>
      </w:r>
      <w:bookmarkEnd w:id="46"/>
      <w:r w:rsidR="005153D3" w:rsidRPr="005153D3">
        <w:rPr>
          <w:color w:val="000000" w:themeColor="text1"/>
          <w:highlight w:val="black"/>
        </w:rPr>
        <w:t>x</w:t>
      </w:r>
      <w:r w:rsidR="00100F0E" w:rsidRPr="005153D3">
        <w:rPr>
          <w:color w:val="000000" w:themeColor="text1"/>
        </w:rPr>
        <w:t xml:space="preserve"> </w:t>
      </w:r>
      <w:r w:rsidR="00100F0E">
        <w:t>– środowisko produkcyjne</w:t>
      </w:r>
      <w:bookmarkEnd w:id="48"/>
    </w:p>
    <w:p w14:paraId="1114C8B3" w14:textId="6FCB9B86" w:rsidR="009F6B56" w:rsidRDefault="0068130A" w:rsidP="009F6B56">
      <w:r>
        <w:t xml:space="preserve">Podstawową szyną danych jest wewnętrzna szyna danych zbudowana o klaster </w:t>
      </w:r>
      <w:r w:rsidR="009727CD">
        <w:t xml:space="preserve">serwerów JBossFuse. Klaster wykorzystuje 3 serwery: </w:t>
      </w:r>
      <w:r w:rsidR="005153D3" w:rsidRPr="005153D3">
        <w:rPr>
          <w:highlight w:val="black"/>
          <w:lang w:val="en-US"/>
        </w:rPr>
        <w:t>xxxxxxxxxxxxxxxxx4</w:t>
      </w:r>
      <w:r w:rsidR="009727CD">
        <w:t xml:space="preserve">, </w:t>
      </w:r>
      <w:r>
        <w:t xml:space="preserve"> </w:t>
      </w:r>
      <w:r w:rsidR="005153D3" w:rsidRPr="005153D3">
        <w:rPr>
          <w:highlight w:val="black"/>
          <w:lang w:val="en-US"/>
        </w:rPr>
        <w:t>xxxxxxxxxxxxxxxxx4</w:t>
      </w:r>
      <w:r w:rsidR="005153D3" w:rsidRPr="00597EEB">
        <w:rPr>
          <w:lang w:val="en-US"/>
        </w:rPr>
        <w:t xml:space="preserve"> </w:t>
      </w:r>
      <w:r w:rsidR="009727CD">
        <w:t>i</w:t>
      </w:r>
      <w:r w:rsidR="009727CD" w:rsidRPr="009727CD">
        <w:t xml:space="preserve"> </w:t>
      </w:r>
      <w:r w:rsidR="005153D3" w:rsidRPr="005153D3">
        <w:rPr>
          <w:highlight w:val="black"/>
          <w:lang w:val="en-US"/>
        </w:rPr>
        <w:t>xxxxxxxxxxxxxxxxx4</w:t>
      </w:r>
      <w:r w:rsidR="009727CD">
        <w:t>.</w:t>
      </w:r>
    </w:p>
    <w:p w14:paraId="5F830C6C" w14:textId="418085F8" w:rsidR="009727CD" w:rsidRPr="00F26824" w:rsidRDefault="009727CD" w:rsidP="009F6B56">
      <w:r>
        <w:t>Dodatkowo wykorzystywany jest 1 kontener zainstalowany na zewnętrznej szynie danych.</w:t>
      </w:r>
    </w:p>
    <w:p w14:paraId="2EE4D8C8" w14:textId="77777777" w:rsidR="009727CD" w:rsidRPr="00F26824" w:rsidRDefault="009727CD" w:rsidP="009727CD">
      <w:pPr>
        <w:pStyle w:val="Nagwek3"/>
        <w:spacing w:before="200" w:line="276" w:lineRule="auto"/>
      </w:pPr>
      <w:bookmarkStart w:id="49" w:name="_Toc479249095"/>
      <w:bookmarkStart w:id="50" w:name="_Toc410736611"/>
      <w:r w:rsidRPr="00F26824">
        <w:t xml:space="preserve">Wykaz serwerów </w:t>
      </w:r>
      <w:r>
        <w:t>wewnętrznej szyny danych:</w:t>
      </w:r>
      <w:bookmarkEnd w:id="49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9727CD" w:rsidRPr="00F26824" w14:paraId="6CBB1CBE" w14:textId="77777777" w:rsidTr="00650AC5">
        <w:tc>
          <w:tcPr>
            <w:tcW w:w="549" w:type="dxa"/>
            <w:shd w:val="clear" w:color="auto" w:fill="F3F3F3"/>
          </w:tcPr>
          <w:p w14:paraId="1C5D4C39" w14:textId="20CBFA26" w:rsidR="009727CD" w:rsidRPr="00F26824" w:rsidRDefault="009727CD" w:rsidP="00650AC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4241D8D6" w14:textId="77777777" w:rsidR="009727CD" w:rsidRPr="00F26824" w:rsidRDefault="009727CD" w:rsidP="00650AC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73285112" w14:textId="77777777" w:rsidR="009727CD" w:rsidRPr="00F26824" w:rsidRDefault="009727CD" w:rsidP="00650AC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9727CD" w:rsidRPr="00F26824" w14:paraId="3E0FBE26" w14:textId="77777777" w:rsidTr="00650AC5">
        <w:tc>
          <w:tcPr>
            <w:tcW w:w="549" w:type="dxa"/>
          </w:tcPr>
          <w:p w14:paraId="614A92F1" w14:textId="77777777" w:rsidR="009727CD" w:rsidRPr="00F26824" w:rsidRDefault="009727CD" w:rsidP="00650AC5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04F41360" w14:textId="1D0EFFEC" w:rsidR="009727CD" w:rsidRPr="00F26824" w:rsidRDefault="005153D3" w:rsidP="00650AC5">
            <w:pPr>
              <w:rPr>
                <w:rFonts w:cs="Arial"/>
              </w:rPr>
            </w:pPr>
            <w:r w:rsidRPr="005153D3">
              <w:rPr>
                <w:highlight w:val="black"/>
                <w:lang w:val="en-US"/>
              </w:rPr>
              <w:t>xxxxxxxxxxxxxxxxx4</w:t>
            </w:r>
          </w:p>
        </w:tc>
        <w:tc>
          <w:tcPr>
            <w:tcW w:w="6280" w:type="dxa"/>
          </w:tcPr>
          <w:p w14:paraId="22980BF7" w14:textId="77777777" w:rsidR="009727CD" w:rsidRPr="00F26824" w:rsidRDefault="009727CD" w:rsidP="00650AC5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Administracyjny</w:t>
            </w:r>
          </w:p>
        </w:tc>
      </w:tr>
      <w:tr w:rsidR="009727CD" w:rsidRPr="00F26824" w14:paraId="35336FF4" w14:textId="77777777" w:rsidTr="00650AC5">
        <w:tc>
          <w:tcPr>
            <w:tcW w:w="549" w:type="dxa"/>
          </w:tcPr>
          <w:p w14:paraId="7CFE9337" w14:textId="77777777" w:rsidR="009727CD" w:rsidRPr="00F26824" w:rsidRDefault="009727CD" w:rsidP="00650AC5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233" w:type="dxa"/>
          </w:tcPr>
          <w:p w14:paraId="4D6295E6" w14:textId="43CF39A2" w:rsidR="009727CD" w:rsidRPr="00F26824" w:rsidRDefault="005153D3" w:rsidP="00650AC5">
            <w:pPr>
              <w:rPr>
                <w:rFonts w:cs="Arial"/>
              </w:rPr>
            </w:pPr>
            <w:r w:rsidRPr="005153D3">
              <w:rPr>
                <w:highlight w:val="black"/>
                <w:lang w:val="en-US"/>
              </w:rPr>
              <w:t>xxxxxxxxxxxxxxxxx4</w:t>
            </w:r>
          </w:p>
        </w:tc>
        <w:tc>
          <w:tcPr>
            <w:tcW w:w="6280" w:type="dxa"/>
          </w:tcPr>
          <w:p w14:paraId="5A1D6834" w14:textId="77777777" w:rsidR="009727CD" w:rsidRPr="00F26824" w:rsidRDefault="009727CD" w:rsidP="00650AC5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1 klastra ESB</w:t>
            </w:r>
          </w:p>
        </w:tc>
      </w:tr>
      <w:tr w:rsidR="009727CD" w:rsidRPr="00F26824" w14:paraId="59F37D3B" w14:textId="77777777" w:rsidTr="00650AC5">
        <w:tc>
          <w:tcPr>
            <w:tcW w:w="549" w:type="dxa"/>
          </w:tcPr>
          <w:p w14:paraId="115AAE0C" w14:textId="77777777" w:rsidR="009727CD" w:rsidRPr="00F26824" w:rsidRDefault="009727CD" w:rsidP="00650AC5">
            <w:pPr>
              <w:rPr>
                <w:rFonts w:cs="Arial"/>
              </w:rPr>
            </w:pPr>
            <w:r w:rsidRPr="00F26824">
              <w:rPr>
                <w:rFonts w:cs="Arial"/>
              </w:rPr>
              <w:t>3</w:t>
            </w:r>
          </w:p>
        </w:tc>
        <w:tc>
          <w:tcPr>
            <w:tcW w:w="2233" w:type="dxa"/>
          </w:tcPr>
          <w:p w14:paraId="5ED3C3FF" w14:textId="3A388F7A" w:rsidR="009727CD" w:rsidRPr="00F26824" w:rsidRDefault="005153D3" w:rsidP="00650AC5">
            <w:pPr>
              <w:rPr>
                <w:rFonts w:cs="Arial"/>
              </w:rPr>
            </w:pPr>
            <w:r w:rsidRPr="005153D3">
              <w:rPr>
                <w:highlight w:val="black"/>
                <w:lang w:val="en-US"/>
              </w:rPr>
              <w:t>xxxxxxxxxxxxxxxxx4</w:t>
            </w:r>
          </w:p>
        </w:tc>
        <w:tc>
          <w:tcPr>
            <w:tcW w:w="6280" w:type="dxa"/>
          </w:tcPr>
          <w:p w14:paraId="7D12EBF8" w14:textId="77777777" w:rsidR="009727CD" w:rsidRPr="00F26824" w:rsidRDefault="009727CD" w:rsidP="00650AC5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2 klastra ESB</w:t>
            </w:r>
          </w:p>
        </w:tc>
      </w:tr>
    </w:tbl>
    <w:p w14:paraId="65644880" w14:textId="583BE2F0" w:rsidR="009F6B56" w:rsidRPr="00F26824" w:rsidRDefault="009F6B56" w:rsidP="009F6B56">
      <w:pPr>
        <w:pStyle w:val="Nagwek3"/>
        <w:spacing w:before="200" w:line="276" w:lineRule="auto"/>
      </w:pPr>
      <w:bookmarkStart w:id="51" w:name="_Toc479249096"/>
      <w:r w:rsidRPr="00F26824">
        <w:lastRenderedPageBreak/>
        <w:t xml:space="preserve">Wykaz serwerów </w:t>
      </w:r>
      <w:r w:rsidR="009727CD">
        <w:t>zewnętrznej szyny danych:</w:t>
      </w:r>
      <w:bookmarkEnd w:id="50"/>
      <w:bookmarkEnd w:id="5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9F6B56" w:rsidRPr="00F26824" w14:paraId="5A781A0E" w14:textId="77777777" w:rsidTr="009F6B56">
        <w:tc>
          <w:tcPr>
            <w:tcW w:w="549" w:type="dxa"/>
            <w:shd w:val="clear" w:color="auto" w:fill="F3F3F3"/>
          </w:tcPr>
          <w:p w14:paraId="533E4FA8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1882D539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6E3AA27A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9F6B56" w:rsidRPr="00F26824" w14:paraId="0FA5F7CF" w14:textId="77777777" w:rsidTr="009F6B56">
        <w:tc>
          <w:tcPr>
            <w:tcW w:w="549" w:type="dxa"/>
          </w:tcPr>
          <w:p w14:paraId="4C8C6F1D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428F982E" w14:textId="3B922CC7" w:rsidR="009F6B56" w:rsidRPr="00F26824" w:rsidRDefault="005153D3" w:rsidP="009F6B56">
            <w:pPr>
              <w:rPr>
                <w:rFonts w:cs="Arial"/>
              </w:rPr>
            </w:pPr>
            <w:r w:rsidRPr="005153D3">
              <w:rPr>
                <w:highlight w:val="black"/>
                <w:lang w:val="en-US"/>
              </w:rPr>
              <w:t>xxxxxxxxxxxxxxxxx4</w:t>
            </w:r>
          </w:p>
        </w:tc>
        <w:tc>
          <w:tcPr>
            <w:tcW w:w="6280" w:type="dxa"/>
          </w:tcPr>
          <w:p w14:paraId="19CE0517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Administracyjny</w:t>
            </w:r>
          </w:p>
        </w:tc>
      </w:tr>
      <w:tr w:rsidR="009F6B56" w:rsidRPr="00F26824" w14:paraId="40733522" w14:textId="77777777" w:rsidTr="009F6B56">
        <w:tc>
          <w:tcPr>
            <w:tcW w:w="549" w:type="dxa"/>
          </w:tcPr>
          <w:p w14:paraId="6D20795E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233" w:type="dxa"/>
          </w:tcPr>
          <w:p w14:paraId="11DCFBB2" w14:textId="51164C26" w:rsidR="009F6B56" w:rsidRPr="00F26824" w:rsidRDefault="005153D3" w:rsidP="009F6B56">
            <w:pPr>
              <w:rPr>
                <w:rFonts w:cs="Arial"/>
              </w:rPr>
            </w:pPr>
            <w:r w:rsidRPr="005153D3">
              <w:rPr>
                <w:highlight w:val="black"/>
                <w:lang w:val="en-US"/>
              </w:rPr>
              <w:t>xxxxxxxxxxxxxxxxx4</w:t>
            </w:r>
          </w:p>
        </w:tc>
        <w:tc>
          <w:tcPr>
            <w:tcW w:w="6280" w:type="dxa"/>
          </w:tcPr>
          <w:p w14:paraId="65B0888B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1 klastra ESB</w:t>
            </w:r>
          </w:p>
        </w:tc>
      </w:tr>
      <w:tr w:rsidR="009F6B56" w:rsidRPr="00F26824" w14:paraId="363FE991" w14:textId="77777777" w:rsidTr="009F6B56">
        <w:tc>
          <w:tcPr>
            <w:tcW w:w="549" w:type="dxa"/>
          </w:tcPr>
          <w:p w14:paraId="1ECA1DC3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3</w:t>
            </w:r>
          </w:p>
        </w:tc>
        <w:tc>
          <w:tcPr>
            <w:tcW w:w="2233" w:type="dxa"/>
          </w:tcPr>
          <w:p w14:paraId="4AE49576" w14:textId="0455CB4F" w:rsidR="009F6B56" w:rsidRPr="00F26824" w:rsidRDefault="005153D3" w:rsidP="009F6B56">
            <w:pPr>
              <w:rPr>
                <w:rFonts w:cs="Arial"/>
              </w:rPr>
            </w:pPr>
            <w:r w:rsidRPr="005153D3">
              <w:rPr>
                <w:highlight w:val="black"/>
                <w:lang w:val="en-US"/>
              </w:rPr>
              <w:t>xxxxxxxxxxxxxxxxx4</w:t>
            </w:r>
          </w:p>
        </w:tc>
        <w:tc>
          <w:tcPr>
            <w:tcW w:w="6280" w:type="dxa"/>
          </w:tcPr>
          <w:p w14:paraId="3E469E9E" w14:textId="77777777" w:rsidR="009F6B56" w:rsidRPr="00F26824" w:rsidRDefault="009F6B56" w:rsidP="009F6B56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2 klastra ESB</w:t>
            </w:r>
          </w:p>
        </w:tc>
      </w:tr>
    </w:tbl>
    <w:p w14:paraId="4CF0352B" w14:textId="3DFD4370" w:rsidR="009F6B56" w:rsidRPr="00F26824" w:rsidRDefault="004670D8" w:rsidP="009F6B56">
      <w:r>
        <w:rPr>
          <w:noProof/>
        </w:rPr>
        <w:drawing>
          <wp:inline distT="0" distB="0" distL="0" distR="0" wp14:anchorId="0C0A6E78" wp14:editId="3E076D6A">
            <wp:extent cx="4506595" cy="5355590"/>
            <wp:effectExtent l="0" t="0" r="825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595" cy="535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9620" w14:textId="77777777" w:rsidR="009F6B56" w:rsidRPr="00F26824" w:rsidRDefault="009F6B56" w:rsidP="009F6B56">
      <w:pPr>
        <w:pStyle w:val="Nagwek3"/>
        <w:spacing w:before="200" w:line="276" w:lineRule="auto"/>
      </w:pPr>
      <w:bookmarkStart w:id="52" w:name="_Toc410736612"/>
      <w:bookmarkStart w:id="53" w:name="_Toc479249097"/>
      <w:r w:rsidRPr="00F26824">
        <w:t>Parametry instalacyjne i konfiguracyjne</w:t>
      </w:r>
      <w:bookmarkEnd w:id="52"/>
      <w:bookmarkEnd w:id="53"/>
    </w:p>
    <w:p w14:paraId="1A702BDC" w14:textId="67FD7E04" w:rsidR="009F6B56" w:rsidRPr="00F26824" w:rsidRDefault="009727CD" w:rsidP="009F6B56">
      <w:pPr>
        <w:spacing w:after="0"/>
      </w:pPr>
      <w:r>
        <w:t xml:space="preserve">Zarówno w środowisku wewnętrznej jak i zewnętrznej szyny danych oprogramowanie </w:t>
      </w:r>
      <w:r w:rsidR="009F6B56" w:rsidRPr="00F26824">
        <w:t>Jboss Fuse zostało zainstalowane na 3 węzłach klastra w katalogu :</w:t>
      </w:r>
    </w:p>
    <w:p w14:paraId="5C4F4F6B" w14:textId="2DB720FA" w:rsidR="009F6B56" w:rsidRPr="00597EEB" w:rsidRDefault="009F6B56" w:rsidP="009F6B56">
      <w:pPr>
        <w:spacing w:after="0"/>
        <w:rPr>
          <w:b/>
          <w:lang w:val="en-US"/>
        </w:rPr>
      </w:pPr>
      <w:r w:rsidRPr="005153D3">
        <w:rPr>
          <w:b/>
          <w:highlight w:val="black"/>
          <w:lang w:val="en-US"/>
        </w:rPr>
        <w:t>C</w:t>
      </w:r>
      <w:r w:rsidR="005153D3" w:rsidRPr="005153D3">
        <w:rPr>
          <w:b/>
          <w:highlight w:val="black"/>
          <w:lang w:val="en-US"/>
        </w:rPr>
        <w:t>xxxxxxxxxxxxxxxxxxxxxxxxxxxxxxxxxxxx</w:t>
      </w:r>
    </w:p>
    <w:p w14:paraId="69A6940F" w14:textId="77777777" w:rsidR="009F6B56" w:rsidRPr="00F26824" w:rsidRDefault="009F6B56" w:rsidP="009F6B56">
      <w:pPr>
        <w:spacing w:after="0"/>
      </w:pPr>
      <w:r w:rsidRPr="00F26824">
        <w:t>Oprogramowanie Jboss Fuse został założony klaster ‘Fabric’</w:t>
      </w:r>
    </w:p>
    <w:p w14:paraId="368AFBA3" w14:textId="062558F5" w:rsidR="009F6B56" w:rsidRPr="00597EEB" w:rsidRDefault="004670D8" w:rsidP="00650AC5">
      <w:pPr>
        <w:spacing w:after="0"/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037D2425" wp14:editId="70519DF3">
            <wp:extent cx="4762500" cy="2025650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45D2E" w14:textId="02D85312" w:rsidR="009F6B56" w:rsidRPr="00801A18" w:rsidRDefault="009F6B56" w:rsidP="009F6B56">
      <w:pPr>
        <w:spacing w:after="0"/>
      </w:pPr>
      <w:r w:rsidRPr="00801A18">
        <w:rPr>
          <w:b/>
        </w:rPr>
        <w:t xml:space="preserve">Na węzłach </w:t>
      </w:r>
      <w:r w:rsidR="009727CD" w:rsidRPr="00801A18">
        <w:rPr>
          <w:b/>
        </w:rPr>
        <w:t xml:space="preserve">wewnętrznej szyny danych </w:t>
      </w:r>
      <w:r w:rsidRPr="00801A18">
        <w:rPr>
          <w:b/>
        </w:rPr>
        <w:t>założono Containers i Containers-Child</w:t>
      </w:r>
      <w:r w:rsidRPr="00801A18">
        <w:t xml:space="preserve"> :</w:t>
      </w:r>
    </w:p>
    <w:p w14:paraId="2FD773B2" w14:textId="4D1065F9" w:rsidR="009F6B56" w:rsidRPr="00723F9C" w:rsidRDefault="00723F9C" w:rsidP="009F6B56">
      <w:pPr>
        <w:pStyle w:val="Akapitzlist"/>
        <w:numPr>
          <w:ilvl w:val="0"/>
          <w:numId w:val="34"/>
        </w:numPr>
        <w:spacing w:after="0" w:line="276" w:lineRule="auto"/>
        <w:rPr>
          <w:highlight w:val="black"/>
        </w:rPr>
      </w:pPr>
      <w:r w:rsidRPr="00723F9C">
        <w:rPr>
          <w:highlight w:val="black"/>
        </w:rPr>
        <w:t>xxxxxxxxxxxxxxxx</w:t>
      </w:r>
    </w:p>
    <w:p w14:paraId="777E402A" w14:textId="07FD54CC" w:rsidR="009F6B56" w:rsidRPr="00F26824" w:rsidRDefault="009F6B56" w:rsidP="009F6B56">
      <w:pPr>
        <w:pStyle w:val="Akapitzlist"/>
        <w:numPr>
          <w:ilvl w:val="0"/>
          <w:numId w:val="35"/>
        </w:numPr>
        <w:spacing w:after="0" w:line="276" w:lineRule="auto"/>
      </w:pPr>
      <w:r w:rsidRPr="00F26824">
        <w:t>S24-Korespondencja</w:t>
      </w:r>
      <w:r w:rsidR="00B461F3">
        <w:t>_</w:t>
      </w:r>
      <w:r w:rsidRPr="00F26824">
        <w:t>N01</w:t>
      </w:r>
    </w:p>
    <w:p w14:paraId="128103A0" w14:textId="6077207B" w:rsidR="009F6B56" w:rsidRDefault="009F6B56" w:rsidP="009F6B56">
      <w:pPr>
        <w:pStyle w:val="Akapitzlist"/>
        <w:numPr>
          <w:ilvl w:val="0"/>
          <w:numId w:val="35"/>
        </w:numPr>
        <w:spacing w:after="0" w:line="276" w:lineRule="auto"/>
      </w:pPr>
      <w:r w:rsidRPr="00F26824">
        <w:t>S24-Wniosek</w:t>
      </w:r>
      <w:r w:rsidR="00B461F3">
        <w:t>_</w:t>
      </w:r>
      <w:r w:rsidRPr="00F26824">
        <w:t>N01</w:t>
      </w:r>
    </w:p>
    <w:p w14:paraId="283D6896" w14:textId="5525ED8B" w:rsidR="00B461F3" w:rsidRPr="00F26824" w:rsidRDefault="00B461F3" w:rsidP="009F6B56">
      <w:pPr>
        <w:pStyle w:val="Akapitzlist"/>
        <w:numPr>
          <w:ilvl w:val="0"/>
          <w:numId w:val="35"/>
        </w:numPr>
        <w:spacing w:after="0" w:line="276" w:lineRule="auto"/>
      </w:pPr>
      <w:r>
        <w:t>S24-Przekazaniespraw_N01</w:t>
      </w:r>
    </w:p>
    <w:p w14:paraId="1E906C8A" w14:textId="77777777" w:rsidR="00723F9C" w:rsidRPr="00723F9C" w:rsidRDefault="00723F9C" w:rsidP="00723F9C">
      <w:pPr>
        <w:pStyle w:val="Akapitzlist"/>
        <w:numPr>
          <w:ilvl w:val="0"/>
          <w:numId w:val="35"/>
        </w:numPr>
        <w:spacing w:after="0" w:line="276" w:lineRule="auto"/>
        <w:rPr>
          <w:highlight w:val="black"/>
        </w:rPr>
      </w:pPr>
      <w:r w:rsidRPr="00723F9C">
        <w:rPr>
          <w:highlight w:val="black"/>
        </w:rPr>
        <w:t>xxxxxxxxxxxxxxxx</w:t>
      </w:r>
    </w:p>
    <w:p w14:paraId="55C7EC28" w14:textId="65D9135A" w:rsidR="009F6B56" w:rsidRPr="00F26824" w:rsidRDefault="009F6B56">
      <w:pPr>
        <w:pStyle w:val="Akapitzlist"/>
        <w:numPr>
          <w:ilvl w:val="0"/>
          <w:numId w:val="35"/>
        </w:numPr>
        <w:spacing w:after="0" w:line="276" w:lineRule="auto"/>
      </w:pPr>
      <w:r w:rsidRPr="00F26824">
        <w:t>S24-Korespondencja-</w:t>
      </w:r>
      <w:r w:rsidR="00160F64" w:rsidRPr="00F26824">
        <w:t>N0</w:t>
      </w:r>
      <w:r w:rsidR="00160F64">
        <w:t>2</w:t>
      </w:r>
    </w:p>
    <w:p w14:paraId="669A4A0B" w14:textId="77777777" w:rsidR="00600318" w:rsidRDefault="00600318" w:rsidP="009F6B56">
      <w:pPr>
        <w:spacing w:after="0"/>
      </w:pPr>
    </w:p>
    <w:p w14:paraId="481A6570" w14:textId="77777777" w:rsidR="009F6B56" w:rsidRPr="00F26824" w:rsidRDefault="009F6B56" w:rsidP="009F6B56">
      <w:pPr>
        <w:spacing w:after="0"/>
      </w:pPr>
      <w:r w:rsidRPr="00F26824">
        <w:t>W fabric’u założono Profile :</w:t>
      </w:r>
    </w:p>
    <w:p w14:paraId="703327CA" w14:textId="77777777" w:rsidR="00600318" w:rsidRPr="00F26824" w:rsidRDefault="00600318" w:rsidP="00600318">
      <w:pPr>
        <w:pStyle w:val="Akapitzlist"/>
        <w:numPr>
          <w:ilvl w:val="0"/>
          <w:numId w:val="34"/>
        </w:numPr>
        <w:spacing w:after="0" w:line="276" w:lineRule="auto"/>
      </w:pPr>
      <w:r w:rsidRPr="00F26824">
        <w:t>S24-Driver</w:t>
      </w:r>
    </w:p>
    <w:p w14:paraId="0BEDBEEF" w14:textId="277A56EB" w:rsidR="009F6B56" w:rsidRPr="00F26824" w:rsidRDefault="009F6B56">
      <w:pPr>
        <w:pStyle w:val="Akapitzlist"/>
        <w:numPr>
          <w:ilvl w:val="0"/>
          <w:numId w:val="34"/>
        </w:numPr>
        <w:spacing w:after="0" w:line="276" w:lineRule="auto"/>
      </w:pPr>
      <w:r w:rsidRPr="00F26824">
        <w:t>S24-Korespondencja</w:t>
      </w:r>
    </w:p>
    <w:p w14:paraId="3AC28295" w14:textId="77777777" w:rsidR="009F6B56" w:rsidRDefault="009F6B56" w:rsidP="009F6B56">
      <w:pPr>
        <w:pStyle w:val="Akapitzlist"/>
        <w:numPr>
          <w:ilvl w:val="0"/>
          <w:numId w:val="34"/>
        </w:numPr>
        <w:spacing w:after="0" w:line="276" w:lineRule="auto"/>
      </w:pPr>
      <w:r w:rsidRPr="00F26824">
        <w:t>S24-Wniosek</w:t>
      </w:r>
    </w:p>
    <w:p w14:paraId="2B16C5B0" w14:textId="23AAC2C3" w:rsidR="00B461F3" w:rsidRDefault="00B461F3" w:rsidP="009F6B56">
      <w:pPr>
        <w:pStyle w:val="Akapitzlist"/>
        <w:numPr>
          <w:ilvl w:val="0"/>
          <w:numId w:val="34"/>
        </w:numPr>
        <w:spacing w:after="0" w:line="276" w:lineRule="auto"/>
      </w:pPr>
      <w:r>
        <w:t>S24-Przekazaniespraw</w:t>
      </w:r>
    </w:p>
    <w:p w14:paraId="18793227" w14:textId="77777777" w:rsidR="009727CD" w:rsidRDefault="009727CD" w:rsidP="00650AC5">
      <w:pPr>
        <w:pStyle w:val="Akapitzlist"/>
      </w:pPr>
    </w:p>
    <w:p w14:paraId="490F5758" w14:textId="186CD938" w:rsidR="009727CD" w:rsidRPr="00801A18" w:rsidRDefault="009727CD" w:rsidP="009727CD">
      <w:pPr>
        <w:spacing w:after="0"/>
        <w:rPr>
          <w:b/>
        </w:rPr>
      </w:pPr>
      <w:r w:rsidRPr="00801A18">
        <w:rPr>
          <w:b/>
        </w:rPr>
        <w:t>Na węzłach zewnętrznej szyny danych założono Containers i Containers-Child :</w:t>
      </w:r>
    </w:p>
    <w:p w14:paraId="25A0BD28" w14:textId="77777777" w:rsidR="00723F9C" w:rsidRPr="00723F9C" w:rsidRDefault="00723F9C" w:rsidP="00723F9C">
      <w:pPr>
        <w:pStyle w:val="Akapitzlist"/>
        <w:numPr>
          <w:ilvl w:val="0"/>
          <w:numId w:val="35"/>
        </w:numPr>
        <w:spacing w:after="0" w:line="276" w:lineRule="auto"/>
        <w:rPr>
          <w:highlight w:val="black"/>
        </w:rPr>
      </w:pPr>
      <w:r w:rsidRPr="00723F9C">
        <w:rPr>
          <w:highlight w:val="black"/>
        </w:rPr>
        <w:t>xxxxxxxxxxxxxxxx</w:t>
      </w:r>
    </w:p>
    <w:p w14:paraId="6CA1AF52" w14:textId="01A38296" w:rsidR="009727CD" w:rsidRDefault="009727CD" w:rsidP="009727CD">
      <w:pPr>
        <w:pStyle w:val="Akapitzlist"/>
        <w:numPr>
          <w:ilvl w:val="0"/>
          <w:numId w:val="35"/>
        </w:numPr>
        <w:spacing w:after="0" w:line="276" w:lineRule="auto"/>
      </w:pPr>
      <w:r>
        <w:t>KRS-PESEL2-WER</w:t>
      </w:r>
      <w:r w:rsidR="00FE0C09">
        <w:t>_</w:t>
      </w:r>
      <w:r>
        <w:t>N01</w:t>
      </w:r>
    </w:p>
    <w:p w14:paraId="1ED808FA" w14:textId="7A1A3F6B" w:rsidR="00B461F3" w:rsidRDefault="00FE0C09" w:rsidP="009727CD">
      <w:pPr>
        <w:pStyle w:val="Akapitzlist"/>
        <w:numPr>
          <w:ilvl w:val="0"/>
          <w:numId w:val="35"/>
        </w:numPr>
        <w:spacing w:after="0" w:line="276" w:lineRule="auto"/>
      </w:pPr>
      <w:r>
        <w:t>KRS-WER-PODPISKW_N01</w:t>
      </w:r>
    </w:p>
    <w:p w14:paraId="228564E6" w14:textId="77777777" w:rsidR="00723F9C" w:rsidRPr="00723F9C" w:rsidRDefault="00723F9C" w:rsidP="00723F9C">
      <w:pPr>
        <w:pStyle w:val="Akapitzlist"/>
        <w:numPr>
          <w:ilvl w:val="0"/>
          <w:numId w:val="35"/>
        </w:numPr>
        <w:spacing w:after="0" w:line="276" w:lineRule="auto"/>
        <w:rPr>
          <w:highlight w:val="black"/>
        </w:rPr>
      </w:pPr>
      <w:r w:rsidRPr="00723F9C">
        <w:rPr>
          <w:highlight w:val="black"/>
        </w:rPr>
        <w:t>xxxxxxxxxxxxxxxx</w:t>
      </w:r>
    </w:p>
    <w:p w14:paraId="4834F1F5" w14:textId="4C574780" w:rsidR="009727CD" w:rsidRDefault="009727CD" w:rsidP="009727CD">
      <w:pPr>
        <w:pStyle w:val="Akapitzlist"/>
        <w:numPr>
          <w:ilvl w:val="0"/>
          <w:numId w:val="35"/>
        </w:numPr>
        <w:spacing w:after="0" w:line="276" w:lineRule="auto"/>
      </w:pPr>
      <w:r>
        <w:t>KRS-</w:t>
      </w:r>
      <w:r w:rsidR="003E31D6">
        <w:t>PESEL2-WER</w:t>
      </w:r>
      <w:r>
        <w:t>-N02</w:t>
      </w:r>
    </w:p>
    <w:p w14:paraId="78D57647" w14:textId="73B65352" w:rsidR="00FE0C09" w:rsidRDefault="00FE0C09" w:rsidP="009727CD">
      <w:pPr>
        <w:pStyle w:val="Akapitzlist"/>
        <w:numPr>
          <w:ilvl w:val="0"/>
          <w:numId w:val="35"/>
        </w:numPr>
        <w:spacing w:after="0" w:line="276" w:lineRule="auto"/>
      </w:pPr>
      <w:r>
        <w:t>KRS-WER-PODPISKW_N02</w:t>
      </w:r>
    </w:p>
    <w:p w14:paraId="6D466210" w14:textId="77777777" w:rsidR="009727CD" w:rsidRDefault="009727CD" w:rsidP="009727CD">
      <w:pPr>
        <w:spacing w:after="0"/>
      </w:pPr>
    </w:p>
    <w:p w14:paraId="402CE903" w14:textId="77777777" w:rsidR="009727CD" w:rsidRPr="00F26824" w:rsidRDefault="009727CD" w:rsidP="009727CD">
      <w:pPr>
        <w:spacing w:after="0"/>
      </w:pPr>
      <w:r w:rsidRPr="00F26824">
        <w:t>W fabric’u założono Profile :</w:t>
      </w:r>
    </w:p>
    <w:p w14:paraId="15F3F2D5" w14:textId="77777777" w:rsidR="009727CD" w:rsidRPr="00F26824" w:rsidRDefault="009727CD" w:rsidP="009727CD">
      <w:pPr>
        <w:pStyle w:val="Akapitzlist"/>
        <w:numPr>
          <w:ilvl w:val="0"/>
          <w:numId w:val="34"/>
        </w:numPr>
        <w:spacing w:after="0" w:line="276" w:lineRule="auto"/>
      </w:pPr>
      <w:r w:rsidRPr="00F26824">
        <w:t>S24-Driver</w:t>
      </w:r>
    </w:p>
    <w:p w14:paraId="4AB78795" w14:textId="3FCB2E7C" w:rsidR="009727CD" w:rsidRDefault="009727CD" w:rsidP="009727CD">
      <w:pPr>
        <w:pStyle w:val="Akapitzlist"/>
        <w:numPr>
          <w:ilvl w:val="0"/>
          <w:numId w:val="34"/>
        </w:numPr>
        <w:spacing w:after="0" w:line="276" w:lineRule="auto"/>
      </w:pPr>
      <w:r>
        <w:t>KRS-</w:t>
      </w:r>
      <w:r w:rsidR="003E31D6">
        <w:t>PESEL2-WER</w:t>
      </w:r>
    </w:p>
    <w:p w14:paraId="34A76621" w14:textId="1505C4DA" w:rsidR="00FE0C09" w:rsidRDefault="00FE0C09" w:rsidP="009727CD">
      <w:pPr>
        <w:pStyle w:val="Akapitzlist"/>
        <w:numPr>
          <w:ilvl w:val="0"/>
          <w:numId w:val="34"/>
        </w:numPr>
        <w:spacing w:after="0" w:line="276" w:lineRule="auto"/>
      </w:pPr>
      <w:r>
        <w:t>KRS-WER-PODPISKW</w:t>
      </w:r>
    </w:p>
    <w:p w14:paraId="53186AF7" w14:textId="77777777" w:rsidR="00D60A44" w:rsidRDefault="00D60A44" w:rsidP="00650AC5">
      <w:pPr>
        <w:spacing w:after="0" w:line="276" w:lineRule="auto"/>
      </w:pPr>
    </w:p>
    <w:p w14:paraId="6ACC6197" w14:textId="77777777" w:rsidR="00D60A44" w:rsidRPr="00F26824" w:rsidRDefault="00D60A44" w:rsidP="00D60A44">
      <w:pPr>
        <w:rPr>
          <w:noProof/>
          <w:lang w:eastAsia="pl-PL"/>
        </w:rPr>
      </w:pPr>
      <w:r w:rsidRPr="00F26824">
        <w:t xml:space="preserve"> Rozłożenie obciążenia sieciowego (NLB) odbywa się poprzez zewnętrzne urządzenie F5.</w:t>
      </w:r>
      <w:r w:rsidRPr="00F26824">
        <w:rPr>
          <w:noProof/>
          <w:lang w:eastAsia="pl-PL"/>
        </w:rPr>
        <w:t xml:space="preserve"> </w:t>
      </w:r>
    </w:p>
    <w:p w14:paraId="3DC8D238" w14:textId="77777777" w:rsidR="00D60A44" w:rsidRPr="00F26824" w:rsidRDefault="00D60A44" w:rsidP="00650AC5">
      <w:pPr>
        <w:spacing w:after="0" w:line="276" w:lineRule="auto"/>
      </w:pPr>
    </w:p>
    <w:p w14:paraId="5C358BA1" w14:textId="77777777" w:rsidR="009F6B56" w:rsidRPr="00F26824" w:rsidRDefault="009F6B56" w:rsidP="009F6B56">
      <w:pPr>
        <w:pStyle w:val="Nagwek4"/>
        <w:spacing w:before="200" w:line="276" w:lineRule="auto"/>
      </w:pPr>
      <w:r w:rsidRPr="00F26824">
        <w:t>Konfiguracja Profili:</w:t>
      </w:r>
    </w:p>
    <w:p w14:paraId="41298C31" w14:textId="3BE9F0AC" w:rsidR="00CA67A0" w:rsidRDefault="00CA67A0" w:rsidP="00CA67A0">
      <w:pPr>
        <w:pStyle w:val="Nagwek5"/>
        <w:rPr>
          <w:b/>
        </w:rPr>
      </w:pPr>
      <w:r>
        <w:rPr>
          <w:b/>
        </w:rPr>
        <w:t>Profile zdefiniowane na wewnętrznej szynie danych:</w:t>
      </w:r>
    </w:p>
    <w:p w14:paraId="0D3A7ECD" w14:textId="77777777" w:rsidR="009F6B56" w:rsidRPr="00801A18" w:rsidRDefault="009F6B56" w:rsidP="009F6B56">
      <w:pPr>
        <w:spacing w:after="0"/>
        <w:rPr>
          <w:b/>
          <w:lang w:val="en-US"/>
        </w:rPr>
      </w:pPr>
      <w:r w:rsidRPr="00801A18">
        <w:rPr>
          <w:b/>
          <w:lang w:val="en-US"/>
        </w:rPr>
        <w:t>S24-Driver</w:t>
      </w:r>
    </w:p>
    <w:p w14:paraId="181F33C0" w14:textId="0711A625" w:rsidR="009F6B56" w:rsidRPr="00801A18" w:rsidRDefault="009F6B56" w:rsidP="009F6B5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  <w:lang w:val="en-US"/>
        </w:rPr>
      </w:pPr>
      <w:r w:rsidRPr="00801A18">
        <w:rPr>
          <w:rFonts w:ascii="Segoe UI" w:hAnsi="Segoe UI" w:cs="Segoe UI"/>
          <w:sz w:val="18"/>
          <w:szCs w:val="18"/>
          <w:lang w:val="en-US"/>
        </w:rPr>
        <w:lastRenderedPageBreak/>
        <w:t>1. W pliku</w:t>
      </w:r>
      <w:r w:rsidRPr="00801A18">
        <w:rPr>
          <w:rFonts w:ascii="Segoe UI" w:hAnsi="Segoe UI" w:cs="Segoe UI"/>
          <w:b/>
          <w:bCs/>
          <w:sz w:val="18"/>
          <w:szCs w:val="18"/>
          <w:lang w:val="en-US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801A18">
        <w:rPr>
          <w:rFonts w:ascii="Segoe UI" w:hAnsi="Segoe UI" w:cs="Segoe UI"/>
          <w:b/>
          <w:bCs/>
          <w:sz w:val="18"/>
          <w:szCs w:val="18"/>
          <w:lang w:val="en-US"/>
        </w:rPr>
        <w:t xml:space="preserve">.properties </w:t>
      </w:r>
      <w:r w:rsidRPr="00801A18">
        <w:rPr>
          <w:rFonts w:ascii="Segoe UI" w:hAnsi="Segoe UI" w:cs="Segoe UI"/>
          <w:sz w:val="18"/>
          <w:szCs w:val="18"/>
          <w:lang w:val="en-US"/>
        </w:rPr>
        <w:t>dodajemy wpis:</w:t>
      </w:r>
    </w:p>
    <w:p w14:paraId="001105D9" w14:textId="0B227359" w:rsidR="009F6B56" w:rsidRPr="00801A18" w:rsidRDefault="009F6B56" w:rsidP="009F6B5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  <w:lang w:val="en-US"/>
        </w:rPr>
      </w:pPr>
      <w:r w:rsidRPr="00801A18">
        <w:rPr>
          <w:rFonts w:ascii="Segoe UI" w:hAnsi="Segoe UI" w:cs="Segoe UI"/>
          <w:sz w:val="18"/>
          <w:szCs w:val="18"/>
          <w:lang w:val="en-US"/>
        </w:rPr>
        <w:t>org.ops4j.pax.url.mvn.repositories=http://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 xml:space="preserve"> xxxxxxxxxxxxxxxx</w:t>
      </w:r>
      <w:r w:rsidR="00723F9C" w:rsidRPr="00801A18">
        <w:rPr>
          <w:rFonts w:ascii="Segoe UI" w:hAnsi="Segoe UI" w:cs="Segoe UI"/>
          <w:sz w:val="18"/>
          <w:szCs w:val="18"/>
          <w:lang w:val="en-US"/>
        </w:rPr>
        <w:t xml:space="preserve"> </w:t>
      </w:r>
      <w:r w:rsidRPr="00801A18">
        <w:rPr>
          <w:rFonts w:ascii="Segoe UI" w:hAnsi="Segoe UI" w:cs="Segoe UI"/>
          <w:sz w:val="18"/>
          <w:szCs w:val="18"/>
          <w:lang w:val="en-US"/>
        </w:rPr>
        <w:t>/archiva/repository/EsbRepo</w:t>
      </w:r>
    </w:p>
    <w:p w14:paraId="281A190B" w14:textId="77777777" w:rsidR="009F6B56" w:rsidRPr="00597EEB" w:rsidRDefault="009F6B56" w:rsidP="009F6B5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  <w:lang w:val="en-US"/>
        </w:rPr>
      </w:pPr>
      <w:r w:rsidRPr="00597EEB">
        <w:rPr>
          <w:rFonts w:ascii="Segoe UI" w:hAnsi="Segoe UI" w:cs="Segoe UI"/>
          <w:sz w:val="18"/>
          <w:szCs w:val="18"/>
          <w:lang w:val="en-US"/>
        </w:rPr>
        <w:t xml:space="preserve">2. Dodajemy </w:t>
      </w:r>
      <w:r w:rsidRPr="00597EEB">
        <w:rPr>
          <w:rFonts w:ascii="Segoe UI" w:hAnsi="Segoe UI" w:cs="Segoe UI"/>
          <w:b/>
          <w:bCs/>
          <w:sz w:val="18"/>
          <w:szCs w:val="18"/>
          <w:lang w:val="en-US"/>
        </w:rPr>
        <w:t>Fetures Repositories:</w:t>
      </w:r>
    </w:p>
    <w:p w14:paraId="0C3F9238" w14:textId="47FCE88A" w:rsidR="009F6B56" w:rsidRPr="00597EEB" w:rsidRDefault="009F6B56" w:rsidP="009F6B5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  <w:lang w:val="en-US"/>
        </w:rPr>
      </w:pPr>
      <w:r w:rsidRPr="00597EEB">
        <w:rPr>
          <w:rFonts w:ascii="Segoe UI" w:hAnsi="Segoe UI" w:cs="Segoe UI"/>
          <w:sz w:val="18"/>
          <w:szCs w:val="18"/>
          <w:lang w:val="en-US"/>
        </w:rPr>
        <w:t xml:space="preserve">-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 xxxxxxxxxxxxxxxx</w:t>
      </w:r>
    </w:p>
    <w:p w14:paraId="7DD91993" w14:textId="5E6AC5C5" w:rsidR="009F6B56" w:rsidRPr="00597EEB" w:rsidRDefault="009F6B56" w:rsidP="009F6B5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  <w:lang w:val="en-US"/>
        </w:rPr>
      </w:pPr>
      <w:r w:rsidRPr="00597EEB">
        <w:rPr>
          <w:rFonts w:ascii="Segoe UI" w:hAnsi="Segoe UI" w:cs="Segoe UI"/>
          <w:sz w:val="18"/>
          <w:szCs w:val="18"/>
          <w:lang w:val="en-US"/>
        </w:rPr>
        <w:t xml:space="preserve">-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 xxxxxxxxxxxxxxxx xxxxxxxxxxxxxxxx</w:t>
      </w:r>
    </w:p>
    <w:p w14:paraId="0CB71531" w14:textId="77777777" w:rsidR="009F6B56" w:rsidRPr="00597EEB" w:rsidRDefault="009F6B56" w:rsidP="009F6B56">
      <w:pPr>
        <w:spacing w:after="0"/>
        <w:rPr>
          <w:b/>
          <w:lang w:val="en-US"/>
        </w:rPr>
      </w:pPr>
    </w:p>
    <w:p w14:paraId="66B4A4C8" w14:textId="77777777" w:rsidR="009F6B56" w:rsidRPr="00F26824" w:rsidRDefault="009F6B56" w:rsidP="009F6B56">
      <w:pPr>
        <w:spacing w:after="0"/>
      </w:pPr>
      <w:r w:rsidRPr="00F26824">
        <w:rPr>
          <w:noProof/>
          <w:lang w:eastAsia="pl-PL"/>
        </w:rPr>
        <w:drawing>
          <wp:inline distT="0" distB="0" distL="0" distR="0" wp14:anchorId="7BEAD7EA" wp14:editId="7B6A2D41">
            <wp:extent cx="4686300" cy="5478145"/>
            <wp:effectExtent l="0" t="0" r="0" b="825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547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27E66" w14:textId="77777777" w:rsidR="009F6B56" w:rsidRPr="00F26824" w:rsidRDefault="009F6B56" w:rsidP="009F6B56">
      <w:pPr>
        <w:spacing w:after="0"/>
      </w:pPr>
    </w:p>
    <w:p w14:paraId="48D6BFB3" w14:textId="5CD84842" w:rsidR="008747A7" w:rsidRDefault="008747A7" w:rsidP="009F6B56">
      <w:pPr>
        <w:spacing w:after="0"/>
        <w:rPr>
          <w:b/>
        </w:rPr>
      </w:pPr>
    </w:p>
    <w:p w14:paraId="3557DE8E" w14:textId="77777777" w:rsidR="009F6B56" w:rsidRPr="00F26824" w:rsidRDefault="009F6B56" w:rsidP="009F6B56">
      <w:pPr>
        <w:spacing w:after="0"/>
        <w:rPr>
          <w:b/>
        </w:rPr>
      </w:pPr>
      <w:r w:rsidRPr="00F26824">
        <w:rPr>
          <w:b/>
        </w:rPr>
        <w:t>S24-Korespondencja</w:t>
      </w:r>
    </w:p>
    <w:p w14:paraId="0701BCB7" w14:textId="4E2081E2" w:rsidR="009F6B56" w:rsidRPr="00046C2C" w:rsidRDefault="009F6B56" w:rsidP="009F6B5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  <w:r w:rsidRPr="00046C2C">
        <w:rPr>
          <w:rFonts w:ascii="Segoe UI" w:hAnsi="Segoe UI" w:cs="Segoe UI"/>
          <w:sz w:val="18"/>
          <w:szCs w:val="18"/>
        </w:rPr>
        <w:t>1. W pliku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.properties </w:t>
      </w:r>
      <w:r w:rsidRPr="00046C2C">
        <w:rPr>
          <w:rFonts w:ascii="Segoe UI" w:hAnsi="Segoe UI" w:cs="Segoe UI"/>
          <w:sz w:val="18"/>
          <w:szCs w:val="18"/>
        </w:rPr>
        <w:t>dodajemy wpis:</w:t>
      </w:r>
    </w:p>
    <w:p w14:paraId="68B164C3" w14:textId="416C5597" w:rsidR="009F6B56" w:rsidRPr="00F26824" w:rsidRDefault="00723F9C" w:rsidP="009F6B56">
      <w:pPr>
        <w:spacing w:after="0"/>
        <w:rPr>
          <w:rFonts w:ascii="Segoe UI" w:hAnsi="Segoe UI" w:cs="Segoe UI"/>
          <w:sz w:val="18"/>
          <w:szCs w:val="18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rFonts w:ascii="Segoe UI" w:hAnsi="Segoe UI" w:cs="Segoe UI"/>
          <w:sz w:val="18"/>
          <w:szCs w:val="18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rFonts w:ascii="Segoe UI" w:hAnsi="Segoe UI" w:cs="Segoe UI"/>
          <w:sz w:val="18"/>
          <w:szCs w:val="18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rFonts w:ascii="Segoe UI" w:hAnsi="Segoe UI" w:cs="Segoe UI"/>
          <w:sz w:val="18"/>
          <w:szCs w:val="18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rFonts w:ascii="Segoe UI" w:hAnsi="Segoe UI" w:cs="Segoe UI"/>
          <w:sz w:val="18"/>
          <w:szCs w:val="18"/>
        </w:rPr>
        <w:t xml:space="preserve"> </w:t>
      </w:r>
    </w:p>
    <w:p w14:paraId="78737417" w14:textId="286E7A79" w:rsidR="009F6B56" w:rsidRPr="00F26824" w:rsidRDefault="009F6B56" w:rsidP="009F6B56">
      <w:pPr>
        <w:spacing w:after="0"/>
        <w:rPr>
          <w:b/>
        </w:rPr>
      </w:pPr>
      <w:r w:rsidRPr="00F26824">
        <w:rPr>
          <w:b/>
          <w:noProof/>
          <w:lang w:eastAsia="pl-PL"/>
        </w:rPr>
        <w:lastRenderedPageBreak/>
        <w:drawing>
          <wp:inline distT="0" distB="0" distL="0" distR="0" wp14:anchorId="3357238E" wp14:editId="315D3778">
            <wp:extent cx="4762500" cy="188785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2CBCB" w14:textId="77777777" w:rsidR="009F6B56" w:rsidRPr="00F26824" w:rsidRDefault="009F6B56" w:rsidP="009F6B56">
      <w:pPr>
        <w:spacing w:after="0"/>
        <w:rPr>
          <w:b/>
        </w:rPr>
      </w:pPr>
    </w:p>
    <w:p w14:paraId="7DE0ED34" w14:textId="77777777" w:rsidR="009F6B56" w:rsidRPr="00F26824" w:rsidRDefault="009F6B56" w:rsidP="009F6B56">
      <w:pPr>
        <w:spacing w:after="0"/>
        <w:rPr>
          <w:b/>
        </w:rPr>
      </w:pPr>
      <w:r w:rsidRPr="00F26824">
        <w:rPr>
          <w:b/>
        </w:rPr>
        <w:t>S24-Wniosek</w:t>
      </w:r>
    </w:p>
    <w:p w14:paraId="38F8E884" w14:textId="7C2DAD68" w:rsidR="009F6B56" w:rsidRPr="00046C2C" w:rsidRDefault="009F6B56" w:rsidP="009F6B5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  <w:r w:rsidRPr="00046C2C">
        <w:rPr>
          <w:rFonts w:ascii="Segoe UI" w:hAnsi="Segoe UI" w:cs="Segoe UI"/>
          <w:sz w:val="18"/>
          <w:szCs w:val="18"/>
        </w:rPr>
        <w:t>1. W pliku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.properties </w:t>
      </w:r>
      <w:r w:rsidRPr="00046C2C">
        <w:rPr>
          <w:rFonts w:ascii="Segoe UI" w:hAnsi="Segoe UI" w:cs="Segoe UI"/>
          <w:sz w:val="18"/>
          <w:szCs w:val="18"/>
        </w:rPr>
        <w:t>dodajemy wpis:</w:t>
      </w:r>
    </w:p>
    <w:p w14:paraId="61CD8302" w14:textId="5C851EF9" w:rsidR="009F6B56" w:rsidRDefault="00723F9C" w:rsidP="009F6B56">
      <w:pPr>
        <w:spacing w:after="0"/>
        <w:rPr>
          <w:rFonts w:ascii="Segoe UI" w:hAnsi="Segoe UI" w:cs="Segoe UI"/>
          <w:sz w:val="18"/>
          <w:szCs w:val="18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b/>
          <w:noProof/>
          <w:lang w:eastAsia="pl-PL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b/>
          <w:noProof/>
          <w:lang w:eastAsia="pl-PL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b/>
          <w:noProof/>
          <w:lang w:eastAsia="pl-PL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rPr>
          <w:b/>
          <w:noProof/>
          <w:lang w:eastAsia="pl-PL"/>
        </w:rPr>
        <w:t xml:space="preserve"> </w:t>
      </w:r>
      <w:r w:rsidR="009F6B56" w:rsidRPr="00F26824">
        <w:rPr>
          <w:b/>
          <w:noProof/>
          <w:lang w:eastAsia="pl-PL"/>
        </w:rPr>
        <w:drawing>
          <wp:inline distT="0" distB="0" distL="0" distR="0" wp14:anchorId="59575B42" wp14:editId="0754D5F6">
            <wp:extent cx="4770755" cy="200215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755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CD81F" w14:textId="77777777" w:rsidR="00356001" w:rsidRDefault="00356001" w:rsidP="009F6B56">
      <w:pPr>
        <w:spacing w:after="0"/>
        <w:rPr>
          <w:rFonts w:ascii="Segoe UI" w:hAnsi="Segoe UI" w:cs="Segoe UI"/>
          <w:sz w:val="18"/>
          <w:szCs w:val="18"/>
        </w:rPr>
      </w:pPr>
    </w:p>
    <w:p w14:paraId="725369BA" w14:textId="050BFB43" w:rsidR="00356001" w:rsidRDefault="00356001" w:rsidP="009F6B56">
      <w:pPr>
        <w:spacing w:after="0"/>
        <w:rPr>
          <w:rFonts w:ascii="Segoe UI" w:hAnsi="Segoe UI" w:cs="Segoe UI"/>
          <w:b/>
          <w:sz w:val="18"/>
          <w:szCs w:val="18"/>
        </w:rPr>
      </w:pPr>
      <w:r w:rsidRPr="00356001">
        <w:rPr>
          <w:rFonts w:ascii="Segoe UI" w:hAnsi="Segoe UI" w:cs="Segoe UI"/>
          <w:b/>
          <w:sz w:val="18"/>
          <w:szCs w:val="18"/>
        </w:rPr>
        <w:t>S24-Przekazaniespraw</w:t>
      </w:r>
    </w:p>
    <w:p w14:paraId="76D69730" w14:textId="40D57021" w:rsidR="00356001" w:rsidRPr="00046C2C" w:rsidRDefault="00356001" w:rsidP="00356001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  <w:r w:rsidRPr="00046C2C">
        <w:rPr>
          <w:rFonts w:ascii="Segoe UI" w:hAnsi="Segoe UI" w:cs="Segoe UI"/>
          <w:sz w:val="18"/>
          <w:szCs w:val="18"/>
        </w:rPr>
        <w:t>W pliku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.properties </w:t>
      </w:r>
      <w:r w:rsidRPr="00046C2C">
        <w:rPr>
          <w:rFonts w:ascii="Segoe UI" w:hAnsi="Segoe UI" w:cs="Segoe UI"/>
          <w:sz w:val="18"/>
          <w:szCs w:val="18"/>
        </w:rPr>
        <w:t>dodajemy wpis:</w:t>
      </w:r>
    </w:p>
    <w:p w14:paraId="37B2E207" w14:textId="28461E48" w:rsidR="00356001" w:rsidRDefault="00A0617C" w:rsidP="00356001">
      <w:pPr>
        <w:spacing w:after="0"/>
        <w:rPr>
          <w:rFonts w:ascii="Segoe UI" w:hAnsi="Segoe UI" w:cs="Segoe UI"/>
          <w:sz w:val="18"/>
          <w:szCs w:val="18"/>
        </w:rPr>
      </w:pPr>
      <w:r>
        <w:rPr>
          <w:noProof/>
          <w:lang w:eastAsia="pl-PL"/>
        </w:rPr>
        <mc:AlternateContent>
          <mc:Choice Requires="wpc">
            <w:drawing>
              <wp:anchor distT="0" distB="0" distL="114300" distR="114300" simplePos="0" relativeHeight="251663360" behindDoc="0" locked="0" layoutInCell="1" allowOverlap="1" wp14:anchorId="372FB3F9" wp14:editId="1AC1298D">
                <wp:simplePos x="0" y="0"/>
                <wp:positionH relativeFrom="margin">
                  <wp:align>left</wp:align>
                </wp:positionH>
                <wp:positionV relativeFrom="paragraph">
                  <wp:posOffset>161925</wp:posOffset>
                </wp:positionV>
                <wp:extent cx="4770755" cy="1981005"/>
                <wp:effectExtent l="0" t="0" r="0" b="19685"/>
                <wp:wrapNone/>
                <wp:docPr id="365" name="Kanwa 3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10" name="Rectangle 183"/>
                        <wps:cNvSpPr>
                          <a:spLocks noChangeArrowheads="1"/>
                        </wps:cNvSpPr>
                        <wps:spPr bwMode="auto">
                          <a:xfrm>
                            <a:off x="28575" y="28575"/>
                            <a:ext cx="4713605" cy="1945005"/>
                          </a:xfrm>
                          <a:prstGeom prst="rect">
                            <a:avLst/>
                          </a:prstGeom>
                          <a:noFill/>
                          <a:ln w="635" cap="sq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reeform 184"/>
                        <wps:cNvSpPr>
                          <a:spLocks/>
                        </wps:cNvSpPr>
                        <wps:spPr bwMode="auto">
                          <a:xfrm>
                            <a:off x="28575" y="28575"/>
                            <a:ext cx="1761490" cy="180975"/>
                          </a:xfrm>
                          <a:custGeom>
                            <a:avLst/>
                            <a:gdLst>
                              <a:gd name="T0" fmla="*/ 0 w 2774"/>
                              <a:gd name="T1" fmla="*/ 285 h 285"/>
                              <a:gd name="T2" fmla="*/ 2579 w 2774"/>
                              <a:gd name="T3" fmla="*/ 285 h 285"/>
                              <a:gd name="T4" fmla="*/ 2774 w 2774"/>
                              <a:gd name="T5" fmla="*/ 75 h 285"/>
                              <a:gd name="T6" fmla="*/ 2774 w 2774"/>
                              <a:gd name="T7" fmla="*/ 0 h 285"/>
                              <a:gd name="T8" fmla="*/ 0 w 2774"/>
                              <a:gd name="T9" fmla="*/ 0 h 285"/>
                              <a:gd name="T10" fmla="*/ 0 w 2774"/>
                              <a:gd name="T11" fmla="*/ 285 h 2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774" h="285">
                                <a:moveTo>
                                  <a:pt x="0" y="285"/>
                                </a:moveTo>
                                <a:lnTo>
                                  <a:pt x="2579" y="285"/>
                                </a:lnTo>
                                <a:lnTo>
                                  <a:pt x="2774" y="75"/>
                                </a:lnTo>
                                <a:lnTo>
                                  <a:pt x="27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Freeform 185"/>
                        <wps:cNvSpPr>
                          <a:spLocks/>
                        </wps:cNvSpPr>
                        <wps:spPr bwMode="auto">
                          <a:xfrm>
                            <a:off x="28575" y="28575"/>
                            <a:ext cx="1761490" cy="180975"/>
                          </a:xfrm>
                          <a:custGeom>
                            <a:avLst/>
                            <a:gdLst>
                              <a:gd name="T0" fmla="*/ 0 w 2774"/>
                              <a:gd name="T1" fmla="*/ 285 h 285"/>
                              <a:gd name="T2" fmla="*/ 2579 w 2774"/>
                              <a:gd name="T3" fmla="*/ 285 h 285"/>
                              <a:gd name="T4" fmla="*/ 2774 w 2774"/>
                              <a:gd name="T5" fmla="*/ 75 h 285"/>
                              <a:gd name="T6" fmla="*/ 2774 w 2774"/>
                              <a:gd name="T7" fmla="*/ 0 h 285"/>
                              <a:gd name="T8" fmla="*/ 0 w 2774"/>
                              <a:gd name="T9" fmla="*/ 0 h 285"/>
                              <a:gd name="T10" fmla="*/ 0 w 2774"/>
                              <a:gd name="T11" fmla="*/ 285 h 2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774" h="285">
                                <a:moveTo>
                                  <a:pt x="0" y="285"/>
                                </a:moveTo>
                                <a:lnTo>
                                  <a:pt x="2579" y="285"/>
                                </a:lnTo>
                                <a:lnTo>
                                  <a:pt x="2774" y="75"/>
                                </a:lnTo>
                                <a:lnTo>
                                  <a:pt x="27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" cap="sq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Rectangle 186"/>
                        <wps:cNvSpPr>
                          <a:spLocks noChangeArrowheads="1"/>
                        </wps:cNvSpPr>
                        <wps:spPr bwMode="auto">
                          <a:xfrm>
                            <a:off x="76200" y="57124"/>
                            <a:ext cx="2320290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8531D5" w14:textId="351C66EA" w:rsidR="00402B95" w:rsidRDefault="00402B95" w:rsidP="00A0617C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composite structure S24-PRZEKAZANIESPRAW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314" name="Freeform 187"/>
                        <wps:cNvSpPr>
                          <a:spLocks/>
                        </wps:cNvSpPr>
                        <wps:spPr bwMode="auto">
                          <a:xfrm>
                            <a:off x="4485640" y="362585"/>
                            <a:ext cx="75565" cy="1430020"/>
                          </a:xfrm>
                          <a:custGeom>
                            <a:avLst/>
                            <a:gdLst>
                              <a:gd name="T0" fmla="*/ 119 w 119"/>
                              <a:gd name="T1" fmla="*/ 0 h 2252"/>
                              <a:gd name="T2" fmla="*/ 119 w 119"/>
                              <a:gd name="T3" fmla="*/ 2132 h 2252"/>
                              <a:gd name="T4" fmla="*/ 0 w 119"/>
                              <a:gd name="T5" fmla="*/ 2252 h 2252"/>
                              <a:gd name="T6" fmla="*/ 0 w 119"/>
                              <a:gd name="T7" fmla="*/ 0 h 2252"/>
                              <a:gd name="T8" fmla="*/ 119 w 119"/>
                              <a:gd name="T9" fmla="*/ 0 h 22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9" h="2252">
                                <a:moveTo>
                                  <a:pt x="119" y="0"/>
                                </a:moveTo>
                                <a:lnTo>
                                  <a:pt x="119" y="2132"/>
                                </a:lnTo>
                                <a:lnTo>
                                  <a:pt x="0" y="2252"/>
                                </a:lnTo>
                                <a:lnTo>
                                  <a:pt x="0" y="0"/>
                                </a:lnTo>
                                <a:lnTo>
                                  <a:pt x="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reeform 188"/>
                        <wps:cNvSpPr>
                          <a:spLocks/>
                        </wps:cNvSpPr>
                        <wps:spPr bwMode="auto">
                          <a:xfrm>
                            <a:off x="4485640" y="362585"/>
                            <a:ext cx="75565" cy="1430020"/>
                          </a:xfrm>
                          <a:custGeom>
                            <a:avLst/>
                            <a:gdLst>
                              <a:gd name="T0" fmla="*/ 119 w 119"/>
                              <a:gd name="T1" fmla="*/ 0 h 2252"/>
                              <a:gd name="T2" fmla="*/ 119 w 119"/>
                              <a:gd name="T3" fmla="*/ 2132 h 2252"/>
                              <a:gd name="T4" fmla="*/ 0 w 119"/>
                              <a:gd name="T5" fmla="*/ 2252 h 2252"/>
                              <a:gd name="T6" fmla="*/ 0 w 119"/>
                              <a:gd name="T7" fmla="*/ 0 h 2252"/>
                              <a:gd name="T8" fmla="*/ 119 w 119"/>
                              <a:gd name="T9" fmla="*/ 0 h 22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9" h="2252">
                                <a:moveTo>
                                  <a:pt x="119" y="0"/>
                                </a:moveTo>
                                <a:lnTo>
                                  <a:pt x="119" y="2132"/>
                                </a:lnTo>
                                <a:lnTo>
                                  <a:pt x="0" y="2252"/>
                                </a:lnTo>
                                <a:lnTo>
                                  <a:pt x="0" y="0"/>
                                </a:lnTo>
                                <a:lnTo>
                                  <a:pt x="1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Rectangle 189"/>
                        <wps:cNvSpPr>
                          <a:spLocks noChangeArrowheads="1"/>
                        </wps:cNvSpPr>
                        <wps:spPr bwMode="auto">
                          <a:xfrm>
                            <a:off x="266700" y="438785"/>
                            <a:ext cx="4218940" cy="1353820"/>
                          </a:xfrm>
                          <a:prstGeom prst="rect">
                            <a:avLst/>
                          </a:pr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266700" y="438785"/>
                            <a:ext cx="4218940" cy="135382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Freeform 191"/>
                        <wps:cNvSpPr>
                          <a:spLocks/>
                        </wps:cNvSpPr>
                        <wps:spPr bwMode="auto">
                          <a:xfrm>
                            <a:off x="238125" y="334010"/>
                            <a:ext cx="4294505" cy="76200"/>
                          </a:xfrm>
                          <a:custGeom>
                            <a:avLst/>
                            <a:gdLst>
                              <a:gd name="T0" fmla="*/ 120 w 6763"/>
                              <a:gd name="T1" fmla="*/ 0 h 120"/>
                              <a:gd name="T2" fmla="*/ 6763 w 6763"/>
                              <a:gd name="T3" fmla="*/ 0 h 120"/>
                              <a:gd name="T4" fmla="*/ 6644 w 6763"/>
                              <a:gd name="T5" fmla="*/ 120 h 120"/>
                              <a:gd name="T6" fmla="*/ 0 w 6763"/>
                              <a:gd name="T7" fmla="*/ 120 h 120"/>
                              <a:gd name="T8" fmla="*/ 120 w 6763"/>
                              <a:gd name="T9" fmla="*/ 0 h 1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63" h="120">
                                <a:moveTo>
                                  <a:pt x="120" y="0"/>
                                </a:moveTo>
                                <a:lnTo>
                                  <a:pt x="6763" y="0"/>
                                </a:lnTo>
                                <a:lnTo>
                                  <a:pt x="6644" y="120"/>
                                </a:lnTo>
                                <a:lnTo>
                                  <a:pt x="0" y="120"/>
                                </a:lnTo>
                                <a:lnTo>
                                  <a:pt x="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3E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Freeform 192"/>
                        <wps:cNvSpPr>
                          <a:spLocks/>
                        </wps:cNvSpPr>
                        <wps:spPr bwMode="auto">
                          <a:xfrm>
                            <a:off x="238125" y="334010"/>
                            <a:ext cx="4294505" cy="76200"/>
                          </a:xfrm>
                          <a:custGeom>
                            <a:avLst/>
                            <a:gdLst>
                              <a:gd name="T0" fmla="*/ 120 w 6763"/>
                              <a:gd name="T1" fmla="*/ 0 h 120"/>
                              <a:gd name="T2" fmla="*/ 6763 w 6763"/>
                              <a:gd name="T3" fmla="*/ 0 h 120"/>
                              <a:gd name="T4" fmla="*/ 6644 w 6763"/>
                              <a:gd name="T5" fmla="*/ 120 h 120"/>
                              <a:gd name="T6" fmla="*/ 0 w 6763"/>
                              <a:gd name="T7" fmla="*/ 120 h 120"/>
                              <a:gd name="T8" fmla="*/ 120 w 6763"/>
                              <a:gd name="T9" fmla="*/ 0 h 1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63" h="120">
                                <a:moveTo>
                                  <a:pt x="120" y="0"/>
                                </a:moveTo>
                                <a:lnTo>
                                  <a:pt x="6763" y="0"/>
                                </a:lnTo>
                                <a:lnTo>
                                  <a:pt x="6644" y="120"/>
                                </a:lnTo>
                                <a:lnTo>
                                  <a:pt x="0" y="120"/>
                                </a:lnTo>
                                <a:lnTo>
                                  <a:pt x="1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Freeform 193"/>
                        <wps:cNvSpPr>
                          <a:spLocks/>
                        </wps:cNvSpPr>
                        <wps:spPr bwMode="auto">
                          <a:xfrm>
                            <a:off x="4457065" y="334010"/>
                            <a:ext cx="75565" cy="1430020"/>
                          </a:xfrm>
                          <a:custGeom>
                            <a:avLst/>
                            <a:gdLst>
                              <a:gd name="T0" fmla="*/ 119 w 119"/>
                              <a:gd name="T1" fmla="*/ 0 h 2252"/>
                              <a:gd name="T2" fmla="*/ 119 w 119"/>
                              <a:gd name="T3" fmla="*/ 2132 h 2252"/>
                              <a:gd name="T4" fmla="*/ 0 w 119"/>
                              <a:gd name="T5" fmla="*/ 2252 h 2252"/>
                              <a:gd name="T6" fmla="*/ 0 w 119"/>
                              <a:gd name="T7" fmla="*/ 120 h 2252"/>
                              <a:gd name="T8" fmla="*/ 119 w 119"/>
                              <a:gd name="T9" fmla="*/ 0 h 22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9" h="2252">
                                <a:moveTo>
                                  <a:pt x="119" y="0"/>
                                </a:moveTo>
                                <a:lnTo>
                                  <a:pt x="119" y="2132"/>
                                </a:lnTo>
                                <a:lnTo>
                                  <a:pt x="0" y="2252"/>
                                </a:lnTo>
                                <a:lnTo>
                                  <a:pt x="0" y="120"/>
                                </a:lnTo>
                                <a:lnTo>
                                  <a:pt x="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9D9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Rectangle 195"/>
                        <wps:cNvSpPr>
                          <a:spLocks noChangeArrowheads="1"/>
                        </wps:cNvSpPr>
                        <wps:spPr bwMode="auto">
                          <a:xfrm>
                            <a:off x="238125" y="410210"/>
                            <a:ext cx="2209165" cy="135382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2447290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Rectangle 197"/>
                        <wps:cNvSpPr>
                          <a:spLocks noChangeArrowheads="1"/>
                        </wps:cNvSpPr>
                        <wps:spPr bwMode="auto">
                          <a:xfrm>
                            <a:off x="2580640" y="410210"/>
                            <a:ext cx="171450" cy="1353820"/>
                          </a:xfrm>
                          <a:prstGeom prst="rect">
                            <a:avLst/>
                          </a:prstGeom>
                          <a:solidFill>
                            <a:srgbClr val="BCBC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Rectangle 198"/>
                        <wps:cNvSpPr>
                          <a:spLocks noChangeArrowheads="1"/>
                        </wps:cNvSpPr>
                        <wps:spPr bwMode="auto">
                          <a:xfrm>
                            <a:off x="2752090" y="410210"/>
                            <a:ext cx="161925" cy="1353820"/>
                          </a:xfrm>
                          <a:prstGeom prst="rect">
                            <a:avLst/>
                          </a:prstGeom>
                          <a:solidFill>
                            <a:srgbClr val="BABAB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291401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B8B8B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3047365" y="410210"/>
                            <a:ext cx="142875" cy="1353820"/>
                          </a:xfrm>
                          <a:prstGeom prst="rect">
                            <a:avLst/>
                          </a:prstGeom>
                          <a:solidFill>
                            <a:srgbClr val="B6B6B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Rectangle 201"/>
                        <wps:cNvSpPr>
                          <a:spLocks noChangeArrowheads="1"/>
                        </wps:cNvSpPr>
                        <wps:spPr bwMode="auto">
                          <a:xfrm>
                            <a:off x="3190240" y="410210"/>
                            <a:ext cx="171450" cy="1353820"/>
                          </a:xfrm>
                          <a:prstGeom prst="rect">
                            <a:avLst/>
                          </a:prstGeom>
                          <a:solidFill>
                            <a:srgbClr val="B4B4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Rectangle 202"/>
                        <wps:cNvSpPr>
                          <a:spLocks noChangeArrowheads="1"/>
                        </wps:cNvSpPr>
                        <wps:spPr bwMode="auto">
                          <a:xfrm>
                            <a:off x="3361690" y="410210"/>
                            <a:ext cx="142875" cy="1353820"/>
                          </a:xfrm>
                          <a:prstGeom prst="rect">
                            <a:avLst/>
                          </a:prstGeom>
                          <a:solidFill>
                            <a:srgbClr val="B2B2B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Rectangle 203"/>
                        <wps:cNvSpPr>
                          <a:spLocks noChangeArrowheads="1"/>
                        </wps:cNvSpPr>
                        <wps:spPr bwMode="auto">
                          <a:xfrm>
                            <a:off x="350456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B0B0B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Rectangle 204"/>
                        <wps:cNvSpPr>
                          <a:spLocks noChangeArrowheads="1"/>
                        </wps:cNvSpPr>
                        <wps:spPr bwMode="auto">
                          <a:xfrm>
                            <a:off x="363791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AEAEA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377126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ACAC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Rectangle 206"/>
                        <wps:cNvSpPr>
                          <a:spLocks noChangeArrowheads="1"/>
                        </wps:cNvSpPr>
                        <wps:spPr bwMode="auto">
                          <a:xfrm>
                            <a:off x="3904615" y="410210"/>
                            <a:ext cx="161925" cy="1353820"/>
                          </a:xfrm>
                          <a:prstGeom prst="rect">
                            <a:avLst/>
                          </a:prstGeom>
                          <a:solidFill>
                            <a:srgbClr val="AAAAA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Rectangle 207"/>
                        <wps:cNvSpPr>
                          <a:spLocks noChangeArrowheads="1"/>
                        </wps:cNvSpPr>
                        <wps:spPr bwMode="auto">
                          <a:xfrm>
                            <a:off x="4066540" y="410210"/>
                            <a:ext cx="161925" cy="1353820"/>
                          </a:xfrm>
                          <a:prstGeom prst="rect">
                            <a:avLst/>
                          </a:prstGeom>
                          <a:solidFill>
                            <a:srgbClr val="A8A8A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Rectangle 208"/>
                        <wps:cNvSpPr>
                          <a:spLocks noChangeArrowheads="1"/>
                        </wps:cNvSpPr>
                        <wps:spPr bwMode="auto">
                          <a:xfrm>
                            <a:off x="422846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A6A6A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" name="Rectangle 209"/>
                        <wps:cNvSpPr>
                          <a:spLocks noChangeArrowheads="1"/>
                        </wps:cNvSpPr>
                        <wps:spPr bwMode="auto">
                          <a:xfrm>
                            <a:off x="4361815" y="410210"/>
                            <a:ext cx="95250" cy="1353820"/>
                          </a:xfrm>
                          <a:prstGeom prst="rect">
                            <a:avLst/>
                          </a:prstGeom>
                          <a:solidFill>
                            <a:srgbClr val="A3A3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Rectangle 210"/>
                        <wps:cNvSpPr>
                          <a:spLocks noChangeArrowheads="1"/>
                        </wps:cNvSpPr>
                        <wps:spPr bwMode="auto">
                          <a:xfrm>
                            <a:off x="238125" y="410210"/>
                            <a:ext cx="4218940" cy="135382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Rectangle 211"/>
                        <wps:cNvSpPr>
                          <a:spLocks noChangeArrowheads="1"/>
                        </wps:cNvSpPr>
                        <wps:spPr bwMode="auto">
                          <a:xfrm>
                            <a:off x="2171065" y="467152"/>
                            <a:ext cx="344805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D57DB0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«Profil»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338" name="Rectangle 212"/>
                        <wps:cNvSpPr>
                          <a:spLocks noChangeArrowheads="1"/>
                        </wps:cNvSpPr>
                        <wps:spPr bwMode="auto">
                          <a:xfrm>
                            <a:off x="2037715" y="590923"/>
                            <a:ext cx="1315720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43BA72" w14:textId="59A6F423" w:rsidR="00402B95" w:rsidRDefault="00402B95" w:rsidP="00A0617C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S24-PRZEKAZANIESPRAW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339" name="Rectangle 213"/>
                        <wps:cNvSpPr>
                          <a:spLocks noChangeArrowheads="1"/>
                        </wps:cNvSpPr>
                        <wps:spPr bwMode="auto">
                          <a:xfrm>
                            <a:off x="533400" y="962660"/>
                            <a:ext cx="3695065" cy="467360"/>
                          </a:xfrm>
                          <a:prstGeom prst="rect">
                            <a:avLst/>
                          </a:pr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Rectangle 214"/>
                        <wps:cNvSpPr>
                          <a:spLocks noChangeArrowheads="1"/>
                        </wps:cNvSpPr>
                        <wps:spPr bwMode="auto">
                          <a:xfrm>
                            <a:off x="533400" y="962660"/>
                            <a:ext cx="3695065" cy="46736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Rectangle 215"/>
                        <wps:cNvSpPr>
                          <a:spLocks noChangeArrowheads="1"/>
                        </wps:cNvSpPr>
                        <wps:spPr bwMode="auto">
                          <a:xfrm>
                            <a:off x="504825" y="934085"/>
                            <a:ext cx="1923415" cy="467360"/>
                          </a:xfrm>
                          <a:prstGeom prst="rect">
                            <a:avLst/>
                          </a:prstGeom>
                          <a:solidFill>
                            <a:srgbClr val="FCF2E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Rectangle 216"/>
                        <wps:cNvSpPr>
                          <a:spLocks noChangeArrowheads="1"/>
                        </wps:cNvSpPr>
                        <wps:spPr bwMode="auto">
                          <a:xfrm>
                            <a:off x="242824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BF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Rectangle 217"/>
                        <wps:cNvSpPr>
                          <a:spLocks noChangeArrowheads="1"/>
                        </wps:cNvSpPr>
                        <wps:spPr bwMode="auto">
                          <a:xfrm>
                            <a:off x="25234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BF0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2618740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FAE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Rectangle 219"/>
                        <wps:cNvSpPr>
                          <a:spLocks noChangeArrowheads="1"/>
                        </wps:cNvSpPr>
                        <wps:spPr bwMode="auto">
                          <a:xfrm>
                            <a:off x="2704465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F8EDD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27901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7EB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Rectangle 221"/>
                        <wps:cNvSpPr>
                          <a:spLocks noChangeArrowheads="1"/>
                        </wps:cNvSpPr>
                        <wps:spPr bwMode="auto">
                          <a:xfrm>
                            <a:off x="288544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6EA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Rectangle 222"/>
                        <wps:cNvSpPr>
                          <a:spLocks noChangeArrowheads="1"/>
                        </wps:cNvSpPr>
                        <wps:spPr bwMode="auto">
                          <a:xfrm>
                            <a:off x="29806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6E9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Rectangle 223"/>
                        <wps:cNvSpPr>
                          <a:spLocks noChangeArrowheads="1"/>
                        </wps:cNvSpPr>
                        <wps:spPr bwMode="auto">
                          <a:xfrm>
                            <a:off x="3075940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F5E8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316166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3E6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Rectangle 225"/>
                        <wps:cNvSpPr>
                          <a:spLocks noChangeArrowheads="1"/>
                        </wps:cNvSpPr>
                        <wps:spPr bwMode="auto">
                          <a:xfrm>
                            <a:off x="325691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2E5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Rectangle 226"/>
                        <wps:cNvSpPr>
                          <a:spLocks noChangeArrowheads="1"/>
                        </wps:cNvSpPr>
                        <wps:spPr bwMode="auto">
                          <a:xfrm>
                            <a:off x="3352165" y="934085"/>
                            <a:ext cx="76200" cy="467360"/>
                          </a:xfrm>
                          <a:prstGeom prst="rect">
                            <a:avLst/>
                          </a:prstGeom>
                          <a:solidFill>
                            <a:srgbClr val="F1E4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Rectangle 227"/>
                        <wps:cNvSpPr>
                          <a:spLocks noChangeArrowheads="1"/>
                        </wps:cNvSpPr>
                        <wps:spPr bwMode="auto">
                          <a:xfrm>
                            <a:off x="3428365" y="934085"/>
                            <a:ext cx="57150" cy="467360"/>
                          </a:xfrm>
                          <a:prstGeom prst="rect">
                            <a:avLst/>
                          </a:prstGeom>
                          <a:solidFill>
                            <a:srgbClr val="F1E2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" name="Rectangle 228"/>
                        <wps:cNvSpPr>
                          <a:spLocks noChangeArrowheads="1"/>
                        </wps:cNvSpPr>
                        <wps:spPr bwMode="auto">
                          <a:xfrm>
                            <a:off x="348551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0E1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Rectangle 229"/>
                        <wps:cNvSpPr>
                          <a:spLocks noChangeArrowheads="1"/>
                        </wps:cNvSpPr>
                        <wps:spPr bwMode="auto">
                          <a:xfrm>
                            <a:off x="358076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EFE0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Rectangle 230"/>
                        <wps:cNvSpPr>
                          <a:spLocks noChangeArrowheads="1"/>
                        </wps:cNvSpPr>
                        <wps:spPr bwMode="auto">
                          <a:xfrm>
                            <a:off x="367601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EEDF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Rectangle 231"/>
                        <wps:cNvSpPr>
                          <a:spLocks noChangeArrowheads="1"/>
                        </wps:cNvSpPr>
                        <wps:spPr bwMode="auto">
                          <a:xfrm>
                            <a:off x="3771265" y="934085"/>
                            <a:ext cx="114300" cy="467360"/>
                          </a:xfrm>
                          <a:prstGeom prst="rect">
                            <a:avLst/>
                          </a:prstGeom>
                          <a:solidFill>
                            <a:srgbClr val="EDDD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Rectangle 232"/>
                        <wps:cNvSpPr>
                          <a:spLocks noChangeArrowheads="1"/>
                        </wps:cNvSpPr>
                        <wps:spPr bwMode="auto">
                          <a:xfrm>
                            <a:off x="3885565" y="934085"/>
                            <a:ext cx="114300" cy="467360"/>
                          </a:xfrm>
                          <a:prstGeom prst="rect">
                            <a:avLst/>
                          </a:prstGeom>
                          <a:solidFill>
                            <a:srgbClr val="ECDB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Rectangle 233"/>
                        <wps:cNvSpPr>
                          <a:spLocks noChangeArrowheads="1"/>
                        </wps:cNvSpPr>
                        <wps:spPr bwMode="auto">
                          <a:xfrm>
                            <a:off x="3999865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EBDAC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Rectangle 234"/>
                        <wps:cNvSpPr>
                          <a:spLocks noChangeArrowheads="1"/>
                        </wps:cNvSpPr>
                        <wps:spPr bwMode="auto">
                          <a:xfrm>
                            <a:off x="40855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E9D8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Rectangle 235"/>
                        <wps:cNvSpPr>
                          <a:spLocks noChangeArrowheads="1"/>
                        </wps:cNvSpPr>
                        <wps:spPr bwMode="auto">
                          <a:xfrm>
                            <a:off x="4180840" y="934085"/>
                            <a:ext cx="19050" cy="467360"/>
                          </a:xfrm>
                          <a:prstGeom prst="rect">
                            <a:avLst/>
                          </a:prstGeom>
                          <a:solidFill>
                            <a:srgbClr val="E8D7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Rectangle 236"/>
                        <wps:cNvSpPr>
                          <a:spLocks noChangeArrowheads="1"/>
                        </wps:cNvSpPr>
                        <wps:spPr bwMode="auto">
                          <a:xfrm>
                            <a:off x="504825" y="934085"/>
                            <a:ext cx="3695065" cy="46736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Rectangle 237"/>
                        <wps:cNvSpPr>
                          <a:spLocks noChangeArrowheads="1"/>
                        </wps:cNvSpPr>
                        <wps:spPr bwMode="auto">
                          <a:xfrm>
                            <a:off x="2113915" y="991430"/>
                            <a:ext cx="480695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54792A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«Bundles»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364" name="Rectangle 238"/>
                        <wps:cNvSpPr>
                          <a:spLocks noChangeArrowheads="1"/>
                        </wps:cNvSpPr>
                        <wps:spPr bwMode="auto">
                          <a:xfrm>
                            <a:off x="1371600" y="1115199"/>
                            <a:ext cx="2524125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B8FA41" w14:textId="53EB74D5" w:rsidR="00402B95" w:rsidRDefault="00402B95" w:rsidP="00A0617C">
                              <w:r w:rsidRPr="00801A18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6"/>
                                  <w:szCs w:val="16"/>
                                </w:rPr>
                                <w:t>mvn:pl.sygnity.krs/S24-PRZEKAZANIESPRAW/X.Y.Z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2FB3F9" id="Kanwa 365" o:spid="_x0000_s1026" editas="canvas" style="position:absolute;margin-left:0;margin-top:12.75pt;width:375.65pt;height:156pt;z-index:251663360;mso-position-horizontal:left;mso-position-horizontal-relative:margin" coordsize="47707,19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7707;height:19805;visibility:visible;mso-wrap-style:square">
                  <v:fill o:detectmouseclick="t"/>
                  <v:path o:connecttype="none"/>
                </v:shape>
                <v:rect id="Rectangle 183" o:spid="_x0000_s1028" style="position:absolute;left:285;top:285;width:47136;height:19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" filled="f" strokeweight=".05pt">
                  <v:stroke joinstyle="round" endcap="square"/>
                </v:rect>
                <v:shape id="Freeform 184" o:spid="_x0000_s1029" style="position:absolute;left:285;top:285;width:17615;height:1810;visibility:visible;mso-wrap-style:square;v-text-anchor:top" coordsize="2774,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" path="m,285r2579,l2774,75r,-75l,,,285xe" stroked="f">
                  <v:path arrowok="t" o:connecttype="custom" o:connectlocs="0,180975;1637665,180975;1761490,47625;1761490,0;0,0;0,180975" o:connectangles="0,0,0,0,0,0"/>
                </v:shape>
                <v:shape id="Freeform 185" o:spid="_x0000_s1030" style="position:absolute;left:285;top:285;width:17615;height:1810;visibility:visible;mso-wrap-style:square;v-text-anchor:top" coordsize="2774,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" path="m,285r2579,l2774,75r,-75l,,,285xe" filled="f" strokeweight=".05pt">
                  <v:stroke endcap="square"/>
                  <v:path arrowok="t" o:connecttype="custom" o:connectlocs="0,180975;1637665,180975;1761490,47625;1761490,0;0,0;0,180975" o:connectangles="0,0,0,0,0,0"/>
                </v:shape>
                <v:rect id="Rectangle 186" o:spid="_x0000_s1031" style="position:absolute;left:762;top:571;width:23202;height:227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" filled="f" stroked="f">
                  <v:textbox style="mso-fit-shape-to-text:t" inset="0,0,0,0">
                    <w:txbxContent>
                      <w:p w14:paraId="0C8531D5" w14:textId="351C66EA" w:rsidR="00402B95" w:rsidRDefault="00402B95" w:rsidP="00A0617C"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6"/>
                            <w:szCs w:val="16"/>
                            <w:lang w:val="en-US"/>
                          </w:rPr>
                          <w:t>composite structure S24-PRZEKAZANIESPRAW</w:t>
                        </w:r>
                      </w:p>
                    </w:txbxContent>
                  </v:textbox>
                </v:rect>
                <v:shape id="Freeform 187" o:spid="_x0000_s1032" style="position:absolute;left:44856;top:3625;width:756;height:14301;visibility:visible;mso-wrap-style:square;v-text-anchor:top" coordsize="119,2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" path="m119,r,2132l,2252,,,119,xe" fillcolor="#c0bfc0" stroked="f">
                  <v:path arrowok="t" o:connecttype="custom" o:connectlocs="75565,0;75565,1353820;0,1430020;0,0;75565,0" o:connectangles="0,0,0,0,0"/>
                </v:shape>
                <v:shape id="Freeform 188" o:spid="_x0000_s1033" style="position:absolute;left:44856;top:3625;width:756;height:14301;visibility:visible;mso-wrap-style:square;v-text-anchor:top" coordsize="119,2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" path="m119,r,2132l,2252,,,119,xe" filled="f" strokecolor="#c0bfc0">
                  <v:stroke joinstyle="miter" endcap="square"/>
                  <v:path arrowok="t" o:connecttype="custom" o:connectlocs="75565,0;75565,1353820;0,1430020;0,0;75565,0" o:connectangles="0,0,0,0,0"/>
                </v:shape>
                <v:rect id="Rectangle 189" o:spid="_x0000_s1034" style="position:absolute;left:2667;top:4387;width:42189;height:13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" fillcolor="#c0bfc0" stroked="f"/>
                <v:rect id="Rectangle 190" o:spid="_x0000_s1035" style="position:absolute;left:2667;top:4387;width:42189;height:13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" filled="f" strokecolor="#c0bfc0">
                  <v:stroke endcap="square"/>
                </v:rect>
                <v:shape id="Freeform 191" o:spid="_x0000_s1036" style="position:absolute;left:2381;top:3340;width:42945;height:762;visibility:visible;mso-wrap-style:square;v-text-anchor:top" coordsize="6763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" path="m120,l6763,,6644,120,,120,120,xe" fillcolor="#e3e3e3" stroked="f">
                  <v:path arrowok="t" o:connecttype="custom" o:connectlocs="76200,0;4294505,0;4218940,76200;0,76200;76200,0" o:connectangles="0,0,0,0,0"/>
                </v:shape>
                <v:shape id="Freeform 192" o:spid="_x0000_s1037" style="position:absolute;left:2381;top:3340;width:42945;height:762;visibility:visible;mso-wrap-style:square;v-text-anchor:top" coordsize="6763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" path="m120,l6763,,6644,120,,120,120,xe" filled="f">
                  <v:stroke joinstyle="miter" endcap="square"/>
                  <v:path arrowok="t" o:connecttype="custom" o:connectlocs="76200,0;4294505,0;4218940,76200;0,76200;76200,0" o:connectangles="0,0,0,0,0"/>
                </v:shape>
                <v:shape id="Freeform 193" o:spid="_x0000_s1038" style="position:absolute;left:44570;top:3340;width:756;height:14300;visibility:visible;mso-wrap-style:square;v-text-anchor:top" coordsize="119,2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" path="m119,r,2132l,2252,,120,119,xe" fillcolor="#9d9d9d" stroked="f">
                  <v:path arrowok="t" o:connecttype="custom" o:connectlocs="75565,0;75565,1353820;0,1430020;0,76200;75565,0" o:connectangles="0,0,0,0,0"/>
                </v:shape>
                <v:rect id="Rectangle 195" o:spid="_x0000_s1039" style="position:absolute;left:2381;top:4102;width:22091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" fillcolor="silver" stroked="f"/>
                <v:rect id="Rectangle 196" o:spid="_x0000_s1040" style="position:absolute;left:24472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" fillcolor="#bebebe" stroked="f"/>
                <v:rect id="Rectangle 197" o:spid="_x0000_s1041" style="position:absolute;left:25806;top:4102;width:171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" fillcolor="#bcbcbc" stroked="f"/>
                <v:rect id="Rectangle 198" o:spid="_x0000_s1042" style="position:absolute;left:27520;top:4102;width:1620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" fillcolor="#bababa" stroked="f"/>
                <v:rect id="Rectangle 199" o:spid="_x0000_s1043" style="position:absolute;left:29140;top:4102;width:1333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" fillcolor="#b8b8b8" stroked="f"/>
                <v:rect id="Rectangle 200" o:spid="_x0000_s1044" style="position:absolute;left:30473;top:4102;width:142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" fillcolor="#b6b6b6" stroked="f"/>
                <v:rect id="Rectangle 201" o:spid="_x0000_s1045" style="position:absolute;left:31902;top:4102;width:171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" fillcolor="#b4b4b4" stroked="f"/>
                <v:rect id="Rectangle 202" o:spid="_x0000_s1046" style="position:absolute;left:33616;top:4102;width:142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" fillcolor="#b2b2b2" stroked="f"/>
                <v:rect id="Rectangle 203" o:spid="_x0000_s1047" style="position:absolute;left:35045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" fillcolor="#b0b0b0" stroked="f"/>
                <v:rect id="Rectangle 204" o:spid="_x0000_s1048" style="position:absolute;left:36379;top:4102;width:1333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" fillcolor="#aeaeae" stroked="f"/>
                <v:rect id="Rectangle 205" o:spid="_x0000_s1049" style="position:absolute;left:37712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" fillcolor="#acacac" stroked="f"/>
                <v:rect id="Rectangle 206" o:spid="_x0000_s1050" style="position:absolute;left:39046;top:4102;width:161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" fillcolor="#aaa" stroked="f"/>
                <v:rect id="Rectangle 207" o:spid="_x0000_s1051" style="position:absolute;left:40665;top:4102;width:161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" fillcolor="#a8a8a8" stroked="f"/>
                <v:rect id="Rectangle 208" o:spid="_x0000_s1052" style="position:absolute;left:42284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" fillcolor="#a6a6a6" stroked="f"/>
                <v:rect id="Rectangle 209" o:spid="_x0000_s1053" style="position:absolute;left:43618;top:4102;width:952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" fillcolor="#a3a3a3" stroked="f"/>
                <v:rect id="Rectangle 210" o:spid="_x0000_s1054" style="position:absolute;left:2381;top:4102;width:4218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" filled="f">
                  <v:stroke endcap="square"/>
                </v:rect>
                <v:rect id="Rectangle 211" o:spid="_x0000_s1055" style="position:absolute;left:21710;top:4671;width:3448;height:22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" filled="f" stroked="f">
                  <v:textbox style="mso-fit-shape-to-text:t" inset="0,0,0,0">
                    <w:txbxContent>
                      <w:p w14:paraId="6CD57DB0" w14:textId="77777777" w:rsidR="00402B95" w:rsidRDefault="00402B95" w:rsidP="00A0617C">
                        <w:r>
                          <w:rPr>
                            <w:rFonts w:ascii="Arial" w:hAnsi="Arial" w:cs="Arial"/>
                            <w:color w:val="000000"/>
                            <w:sz w:val="16"/>
                            <w:szCs w:val="16"/>
                            <w:lang w:val="en-US"/>
                          </w:rPr>
                          <w:t>«Profil»</w:t>
                        </w:r>
                      </w:p>
                    </w:txbxContent>
                  </v:textbox>
                </v:rect>
                <v:rect id="Rectangle 212" o:spid="_x0000_s1056" style="position:absolute;left:20377;top:5909;width:13157;height:227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" filled="f" stroked="f">
                  <v:textbox style="mso-fit-shape-to-text:t" inset="0,0,0,0">
                    <w:txbxContent>
                      <w:p w14:paraId="5543BA72" w14:textId="59A6F423" w:rsidR="00402B95" w:rsidRDefault="00402B95" w:rsidP="00A0617C"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6"/>
                            <w:szCs w:val="16"/>
                            <w:lang w:val="en-US"/>
                          </w:rPr>
                          <w:t>S24-PRZEKAZANIESPRAW</w:t>
                        </w:r>
                      </w:p>
                    </w:txbxContent>
                  </v:textbox>
                </v:rect>
                <v:rect id="Rectangle 213" o:spid="_x0000_s1057" style="position:absolute;left:5334;top:9626;width:3695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" fillcolor="#c0bfc0" stroked="f"/>
                <v:rect id="Rectangle 214" o:spid="_x0000_s1058" style="position:absolute;left:5334;top:9626;width:3695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" filled="f" strokecolor="#c0bfc0">
                  <v:stroke endcap="square"/>
                </v:rect>
                <v:rect id="Rectangle 215" o:spid="_x0000_s1059" style="position:absolute;left:5048;top:9340;width:19234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" fillcolor="#fcf2e3" stroked="f"/>
                <v:rect id="Rectangle 216" o:spid="_x0000_s1060" style="position:absolute;left:24282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" fillcolor="#fbf1e1" stroked="f"/>
                <v:rect id="Rectangle 217" o:spid="_x0000_s1061" style="position:absolute;left:25234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" fillcolor="#fbf0df" stroked="f"/>
                <v:rect id="Rectangle 218" o:spid="_x0000_s1062" style="position:absolute;left:26187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" fillcolor="#faeedd" stroked="f"/>
                <v:rect id="Rectangle 219" o:spid="_x0000_s1063" style="position:absolute;left:27044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" fillcolor="#f8eddc" stroked="f"/>
                <v:rect id="Rectangle 220" o:spid="_x0000_s1064" style="position:absolute;left:27901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" fillcolor="#f7ebda" stroked="f"/>
                <v:rect id="Rectangle 221" o:spid="_x0000_s1065" style="position:absolute;left:28854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" fillcolor="#f6ead8" stroked="f"/>
                <v:rect id="Rectangle 222" o:spid="_x0000_s1066" style="position:absolute;left:29806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" fillcolor="#f6e9d6" stroked="f"/>
                <v:rect id="Rectangle 223" o:spid="_x0000_s1067" style="position:absolute;left:30759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" fillcolor="#f5e8d4" stroked="f"/>
                <v:rect id="Rectangle 224" o:spid="_x0000_s1068" style="position:absolute;left:31616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" fillcolor="#f3e6d3" stroked="f"/>
                <v:rect id="Rectangle 225" o:spid="_x0000_s1069" style="position:absolute;left:32569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" fillcolor="#f2e5d1" stroked="f"/>
                <v:rect id="Rectangle 226" o:spid="_x0000_s1070" style="position:absolute;left:33521;top:9340;width:76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" fillcolor="#f1e4cf" stroked="f"/>
                <v:rect id="Rectangle 227" o:spid="_x0000_s1071" style="position:absolute;left:34283;top:9340;width:57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" fillcolor="#f1e2ce" stroked="f"/>
                <v:rect id="Rectangle 228" o:spid="_x0000_s1072" style="position:absolute;left:34855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" fillcolor="#f0e1cc" stroked="f"/>
                <v:rect id="Rectangle 229" o:spid="_x0000_s1073" style="position:absolute;left:35807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" fillcolor="#efe0ca" stroked="f"/>
                <v:rect id="Rectangle 230" o:spid="_x0000_s1074" style="position:absolute;left:36760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" fillcolor="#eedfc8" stroked="f"/>
                <v:rect id="Rectangle 231" o:spid="_x0000_s1075" style="position:absolute;left:37712;top:9340;width:114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" fillcolor="#edddc6" stroked="f"/>
                <v:rect id="Rectangle 232" o:spid="_x0000_s1076" style="position:absolute;left:38855;top:9340;width:114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" fillcolor="#ecdbc4" stroked="f"/>
                <v:rect id="Rectangle 233" o:spid="_x0000_s1077" style="position:absolute;left:39998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" fillcolor="#ebdac2" stroked="f"/>
                <v:rect id="Rectangle 234" o:spid="_x0000_s1078" style="position:absolute;left:40855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" fillcolor="#e9d8c0" stroked="f"/>
                <v:rect id="Rectangle 235" o:spid="_x0000_s1079" style="position:absolute;left:41808;top:9340;width:19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" fillcolor="#e8d7be" stroked="f"/>
                <v:rect id="Rectangle 236" o:spid="_x0000_s1080" style="position:absolute;left:5048;top:9340;width:3695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" filled="f">
                  <v:stroke endcap="square"/>
                </v:rect>
                <v:rect id="Rectangle 237" o:spid="_x0000_s1081" style="position:absolute;left:21139;top:9914;width:4807;height:227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" filled="f" stroked="f">
                  <v:textbox style="mso-fit-shape-to-text:t" inset="0,0,0,0">
                    <w:txbxContent>
                      <w:p w14:paraId="2254792A" w14:textId="77777777" w:rsidR="00402B95" w:rsidRDefault="00402B95" w:rsidP="00A0617C">
                        <w:r>
                          <w:rPr>
                            <w:rFonts w:ascii="Arial" w:hAnsi="Arial" w:cs="Arial"/>
                            <w:color w:val="000000"/>
                            <w:sz w:val="16"/>
                            <w:szCs w:val="16"/>
                            <w:lang w:val="en-US"/>
                          </w:rPr>
                          <w:t>«Bundles»</w:t>
                        </w:r>
                      </w:p>
                    </w:txbxContent>
                  </v:textbox>
                </v:rect>
                <v:rect id="Rectangle 238" o:spid="_x0000_s1082" style="position:absolute;left:13716;top:11151;width:25241;height:22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" filled="f" stroked="f">
                  <v:textbox style="mso-fit-shape-to-text:t" inset="0,0,0,0">
                    <w:txbxContent>
                      <w:p w14:paraId="1DB8FA41" w14:textId="53EB74D5" w:rsidR="00402B95" w:rsidRDefault="00402B95" w:rsidP="00A0617C">
                        <w:r w:rsidRPr="00801A18"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6"/>
                            <w:szCs w:val="16"/>
                          </w:rPr>
                          <w:t>mvn:pl.sygnity.krs/S24-PRZEKAZANIESPRAW/X.Y.Z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356001" w:rsidRPr="00046C2C">
        <w:rPr>
          <w:rFonts w:ascii="Segoe UI" w:hAnsi="Segoe UI" w:cs="Segoe UI"/>
          <w:sz w:val="18"/>
          <w:szCs w:val="18"/>
        </w:rPr>
        <w:t>o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 xml:space="preserve"> 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</w:p>
    <w:p w14:paraId="4B66945D" w14:textId="6911EA35" w:rsidR="00356001" w:rsidRDefault="00356001" w:rsidP="00356001">
      <w:pPr>
        <w:spacing w:after="0"/>
        <w:rPr>
          <w:b/>
        </w:rPr>
      </w:pPr>
    </w:p>
    <w:p w14:paraId="0F2B11D8" w14:textId="77777777" w:rsidR="00A0617C" w:rsidRDefault="00A0617C" w:rsidP="00356001">
      <w:pPr>
        <w:spacing w:after="0"/>
        <w:rPr>
          <w:b/>
        </w:rPr>
      </w:pPr>
    </w:p>
    <w:p w14:paraId="02583210" w14:textId="77777777" w:rsidR="00A0617C" w:rsidRDefault="00A0617C" w:rsidP="00356001">
      <w:pPr>
        <w:spacing w:after="0"/>
        <w:rPr>
          <w:b/>
        </w:rPr>
      </w:pPr>
    </w:p>
    <w:p w14:paraId="1914FDA0" w14:textId="77777777" w:rsidR="00EE3E37" w:rsidRDefault="00EE3E37" w:rsidP="00356001">
      <w:pPr>
        <w:spacing w:after="0"/>
        <w:rPr>
          <w:b/>
        </w:rPr>
      </w:pPr>
    </w:p>
    <w:p w14:paraId="55529567" w14:textId="77777777" w:rsidR="00EE3E37" w:rsidRDefault="00EE3E37" w:rsidP="00356001">
      <w:pPr>
        <w:spacing w:after="0"/>
        <w:rPr>
          <w:b/>
        </w:rPr>
      </w:pPr>
    </w:p>
    <w:p w14:paraId="7D77964D" w14:textId="77777777" w:rsidR="00EE3E37" w:rsidRDefault="00EE3E37" w:rsidP="00356001">
      <w:pPr>
        <w:spacing w:after="0"/>
        <w:rPr>
          <w:b/>
        </w:rPr>
      </w:pPr>
    </w:p>
    <w:p w14:paraId="4548E66F" w14:textId="77777777" w:rsidR="00EE3E37" w:rsidRDefault="00EE3E37" w:rsidP="00356001">
      <w:pPr>
        <w:spacing w:after="0"/>
        <w:rPr>
          <w:b/>
        </w:rPr>
      </w:pPr>
    </w:p>
    <w:p w14:paraId="18BCF88F" w14:textId="77777777" w:rsidR="00EE3E37" w:rsidRDefault="00EE3E37" w:rsidP="00356001">
      <w:pPr>
        <w:spacing w:after="0"/>
        <w:rPr>
          <w:b/>
        </w:rPr>
      </w:pPr>
    </w:p>
    <w:p w14:paraId="24983D53" w14:textId="77777777" w:rsidR="00EE3E37" w:rsidRDefault="00EE3E37" w:rsidP="00356001">
      <w:pPr>
        <w:spacing w:after="0"/>
        <w:rPr>
          <w:b/>
        </w:rPr>
      </w:pPr>
    </w:p>
    <w:p w14:paraId="7F75558A" w14:textId="77777777" w:rsidR="00EE3E37" w:rsidRDefault="00EE3E37" w:rsidP="00356001">
      <w:pPr>
        <w:spacing w:after="0"/>
        <w:rPr>
          <w:b/>
        </w:rPr>
      </w:pPr>
    </w:p>
    <w:p w14:paraId="535F9EC5" w14:textId="77777777" w:rsidR="00EE3E37" w:rsidRDefault="00EE3E37" w:rsidP="00356001">
      <w:pPr>
        <w:spacing w:after="0"/>
        <w:rPr>
          <w:b/>
        </w:rPr>
      </w:pPr>
    </w:p>
    <w:p w14:paraId="165ACD5A" w14:textId="77777777" w:rsidR="00EE3E37" w:rsidRDefault="00EE3E37" w:rsidP="00356001">
      <w:pPr>
        <w:spacing w:after="0"/>
        <w:rPr>
          <w:b/>
        </w:rPr>
      </w:pPr>
    </w:p>
    <w:p w14:paraId="1109497D" w14:textId="77777777" w:rsidR="00A0617C" w:rsidRDefault="00A0617C" w:rsidP="00356001">
      <w:pPr>
        <w:spacing w:after="0"/>
        <w:rPr>
          <w:b/>
        </w:rPr>
      </w:pPr>
    </w:p>
    <w:p w14:paraId="2C54EFD7" w14:textId="77777777" w:rsidR="00A0617C" w:rsidRDefault="00A0617C" w:rsidP="00356001">
      <w:pPr>
        <w:spacing w:after="0"/>
        <w:rPr>
          <w:b/>
        </w:rPr>
      </w:pPr>
    </w:p>
    <w:p w14:paraId="5181E41F" w14:textId="77777777" w:rsidR="00A0617C" w:rsidRDefault="00A0617C" w:rsidP="00356001">
      <w:pPr>
        <w:spacing w:after="0"/>
        <w:rPr>
          <w:b/>
        </w:rPr>
      </w:pPr>
    </w:p>
    <w:p w14:paraId="7F194B01" w14:textId="77777777" w:rsidR="00A0617C" w:rsidRDefault="00A0617C" w:rsidP="00356001">
      <w:pPr>
        <w:spacing w:after="0"/>
        <w:rPr>
          <w:b/>
        </w:rPr>
      </w:pPr>
    </w:p>
    <w:p w14:paraId="085F6C17" w14:textId="77777777" w:rsidR="00A0617C" w:rsidRDefault="00A0617C" w:rsidP="00356001">
      <w:pPr>
        <w:spacing w:after="0"/>
        <w:rPr>
          <w:b/>
        </w:rPr>
      </w:pPr>
    </w:p>
    <w:p w14:paraId="18C2C53D" w14:textId="031564F8" w:rsidR="00CA67A0" w:rsidRDefault="00CA67A0" w:rsidP="00CA67A0">
      <w:pPr>
        <w:pStyle w:val="Nagwek5"/>
        <w:rPr>
          <w:b/>
        </w:rPr>
      </w:pPr>
      <w:r>
        <w:rPr>
          <w:b/>
        </w:rPr>
        <w:lastRenderedPageBreak/>
        <w:t>Profil zdefiniowany na zewnętrznej szynie danych:</w:t>
      </w:r>
    </w:p>
    <w:p w14:paraId="4C6F10FF" w14:textId="5BEBE199" w:rsidR="003E31D6" w:rsidRPr="00F26824" w:rsidRDefault="003E31D6" w:rsidP="009F6B56">
      <w:pPr>
        <w:spacing w:after="0"/>
        <w:rPr>
          <w:b/>
        </w:rPr>
      </w:pPr>
      <w:r>
        <w:rPr>
          <w:b/>
        </w:rPr>
        <w:t>KRS-PESEL2-WER</w:t>
      </w:r>
    </w:p>
    <w:p w14:paraId="572EA107" w14:textId="3A66F4BB" w:rsidR="003E31D6" w:rsidRPr="00046C2C" w:rsidRDefault="003E31D6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  <w:r w:rsidRPr="00046C2C">
        <w:rPr>
          <w:rFonts w:ascii="Segoe UI" w:hAnsi="Segoe UI" w:cs="Segoe UI"/>
          <w:sz w:val="18"/>
          <w:szCs w:val="18"/>
        </w:rPr>
        <w:t>1. W pliku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b/>
          <w:bCs/>
          <w:sz w:val="18"/>
          <w:szCs w:val="18"/>
        </w:rPr>
        <w:t xml:space="preserve"> 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nt.properties </w:t>
      </w:r>
      <w:r w:rsidRPr="00046C2C">
        <w:rPr>
          <w:rFonts w:ascii="Segoe UI" w:hAnsi="Segoe UI" w:cs="Segoe UI"/>
          <w:sz w:val="18"/>
          <w:szCs w:val="18"/>
        </w:rPr>
        <w:t>dodajemy wpis:</w:t>
      </w:r>
    </w:p>
    <w:p w14:paraId="7700F6C6" w14:textId="0F64472B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  <w:r>
        <w:rPr>
          <w:noProof/>
          <w:lang w:eastAsia="pl-PL"/>
        </w:rPr>
        <mc:AlternateContent>
          <mc:Choice Requires="wpc">
            <w:drawing>
              <wp:anchor distT="0" distB="0" distL="114300" distR="114300" simplePos="0" relativeHeight="251665408" behindDoc="0" locked="0" layoutInCell="1" allowOverlap="1" wp14:anchorId="55285C4C" wp14:editId="7FDDA7B1">
                <wp:simplePos x="0" y="0"/>
                <wp:positionH relativeFrom="margin">
                  <wp:align>left</wp:align>
                </wp:positionH>
                <wp:positionV relativeFrom="paragraph">
                  <wp:posOffset>151130</wp:posOffset>
                </wp:positionV>
                <wp:extent cx="6118860" cy="2210206"/>
                <wp:effectExtent l="0" t="0" r="0" b="0"/>
                <wp:wrapNone/>
                <wp:docPr id="194" name="Kanwa 1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38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33020" y="27940"/>
                            <a:ext cx="5121910" cy="1760855"/>
                          </a:xfrm>
                          <a:prstGeom prst="rect">
                            <a:avLst/>
                          </a:prstGeom>
                          <a:noFill/>
                          <a:ln w="635" cap="sq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25"/>
                        <wps:cNvSpPr>
                          <a:spLocks/>
                        </wps:cNvSpPr>
                        <wps:spPr bwMode="auto">
                          <a:xfrm>
                            <a:off x="33020" y="27940"/>
                            <a:ext cx="1867535" cy="177165"/>
                          </a:xfrm>
                          <a:custGeom>
                            <a:avLst/>
                            <a:gdLst>
                              <a:gd name="T0" fmla="*/ 0 w 2941"/>
                              <a:gd name="T1" fmla="*/ 279 h 279"/>
                              <a:gd name="T2" fmla="*/ 2717 w 2941"/>
                              <a:gd name="T3" fmla="*/ 279 h 279"/>
                              <a:gd name="T4" fmla="*/ 2941 w 2941"/>
                              <a:gd name="T5" fmla="*/ 73 h 279"/>
                              <a:gd name="T6" fmla="*/ 2941 w 2941"/>
                              <a:gd name="T7" fmla="*/ 0 h 279"/>
                              <a:gd name="T8" fmla="*/ 0 w 2941"/>
                              <a:gd name="T9" fmla="*/ 0 h 279"/>
                              <a:gd name="T10" fmla="*/ 0 w 2941"/>
                              <a:gd name="T11" fmla="*/ 279 h 2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941" h="279">
                                <a:moveTo>
                                  <a:pt x="0" y="279"/>
                                </a:moveTo>
                                <a:lnTo>
                                  <a:pt x="2717" y="279"/>
                                </a:lnTo>
                                <a:lnTo>
                                  <a:pt x="2941" y="73"/>
                                </a:lnTo>
                                <a:lnTo>
                                  <a:pt x="29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126"/>
                        <wps:cNvSpPr>
                          <a:spLocks/>
                        </wps:cNvSpPr>
                        <wps:spPr bwMode="auto">
                          <a:xfrm>
                            <a:off x="33020" y="27940"/>
                            <a:ext cx="1867535" cy="177165"/>
                          </a:xfrm>
                          <a:custGeom>
                            <a:avLst/>
                            <a:gdLst>
                              <a:gd name="T0" fmla="*/ 0 w 2941"/>
                              <a:gd name="T1" fmla="*/ 279 h 279"/>
                              <a:gd name="T2" fmla="*/ 2717 w 2941"/>
                              <a:gd name="T3" fmla="*/ 279 h 279"/>
                              <a:gd name="T4" fmla="*/ 2941 w 2941"/>
                              <a:gd name="T5" fmla="*/ 73 h 279"/>
                              <a:gd name="T6" fmla="*/ 2941 w 2941"/>
                              <a:gd name="T7" fmla="*/ 0 h 279"/>
                              <a:gd name="T8" fmla="*/ 0 w 2941"/>
                              <a:gd name="T9" fmla="*/ 0 h 279"/>
                              <a:gd name="T10" fmla="*/ 0 w 2941"/>
                              <a:gd name="T11" fmla="*/ 279 h 2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941" h="279">
                                <a:moveTo>
                                  <a:pt x="0" y="279"/>
                                </a:moveTo>
                                <a:lnTo>
                                  <a:pt x="2717" y="279"/>
                                </a:lnTo>
                                <a:lnTo>
                                  <a:pt x="2941" y="73"/>
                                </a:lnTo>
                                <a:lnTo>
                                  <a:pt x="29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" cap="sq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87630" y="55860"/>
                            <a:ext cx="1299845" cy="21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F3A83C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composite structure S24-Pesel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42" name="Freeform 128"/>
                        <wps:cNvSpPr>
                          <a:spLocks/>
                        </wps:cNvSpPr>
                        <wps:spPr bwMode="auto">
                          <a:xfrm>
                            <a:off x="4860290" y="354330"/>
                            <a:ext cx="86995" cy="1257300"/>
                          </a:xfrm>
                          <a:custGeom>
                            <a:avLst/>
                            <a:gdLst>
                              <a:gd name="T0" fmla="*/ 137 w 137"/>
                              <a:gd name="T1" fmla="*/ 0 h 1980"/>
                              <a:gd name="T2" fmla="*/ 137 w 137"/>
                              <a:gd name="T3" fmla="*/ 1863 h 1980"/>
                              <a:gd name="T4" fmla="*/ 0 w 137"/>
                              <a:gd name="T5" fmla="*/ 1980 h 1980"/>
                              <a:gd name="T6" fmla="*/ 0 w 137"/>
                              <a:gd name="T7" fmla="*/ 0 h 1980"/>
                              <a:gd name="T8" fmla="*/ 137 w 137"/>
                              <a:gd name="T9" fmla="*/ 0 h 19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7" h="1980">
                                <a:moveTo>
                                  <a:pt x="137" y="0"/>
                                </a:moveTo>
                                <a:lnTo>
                                  <a:pt x="137" y="1863"/>
                                </a:lnTo>
                                <a:lnTo>
                                  <a:pt x="0" y="1980"/>
                                </a:lnTo>
                                <a:lnTo>
                                  <a:pt x="0" y="0"/>
                                </a:lnTo>
                                <a:lnTo>
                                  <a:pt x="1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129"/>
                        <wps:cNvSpPr>
                          <a:spLocks/>
                        </wps:cNvSpPr>
                        <wps:spPr bwMode="auto">
                          <a:xfrm>
                            <a:off x="4860290" y="354330"/>
                            <a:ext cx="86995" cy="1257300"/>
                          </a:xfrm>
                          <a:custGeom>
                            <a:avLst/>
                            <a:gdLst>
                              <a:gd name="T0" fmla="*/ 137 w 137"/>
                              <a:gd name="T1" fmla="*/ 0 h 1980"/>
                              <a:gd name="T2" fmla="*/ 137 w 137"/>
                              <a:gd name="T3" fmla="*/ 1863 h 1980"/>
                              <a:gd name="T4" fmla="*/ 0 w 137"/>
                              <a:gd name="T5" fmla="*/ 1980 h 1980"/>
                              <a:gd name="T6" fmla="*/ 0 w 137"/>
                              <a:gd name="T7" fmla="*/ 0 h 1980"/>
                              <a:gd name="T8" fmla="*/ 137 w 137"/>
                              <a:gd name="T9" fmla="*/ 0 h 19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7" h="1980">
                                <a:moveTo>
                                  <a:pt x="137" y="0"/>
                                </a:moveTo>
                                <a:lnTo>
                                  <a:pt x="137" y="1863"/>
                                </a:lnTo>
                                <a:lnTo>
                                  <a:pt x="0" y="1980"/>
                                </a:lnTo>
                                <a:lnTo>
                                  <a:pt x="0" y="0"/>
                                </a:lnTo>
                                <a:lnTo>
                                  <a:pt x="13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Rectangle 130"/>
                        <wps:cNvSpPr>
                          <a:spLocks noChangeArrowheads="1"/>
                        </wps:cNvSpPr>
                        <wps:spPr bwMode="auto">
                          <a:xfrm>
                            <a:off x="306070" y="428625"/>
                            <a:ext cx="4554220" cy="1183005"/>
                          </a:xfrm>
                          <a:prstGeom prst="rect">
                            <a:avLst/>
                          </a:pr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306070" y="428625"/>
                            <a:ext cx="4554220" cy="1183005"/>
                          </a:xfrm>
                          <a:prstGeom prst="rect">
                            <a:avLst/>
                          </a:prstGeom>
                          <a:noFill/>
                          <a:ln w="1079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132"/>
                        <wps:cNvSpPr>
                          <a:spLocks/>
                        </wps:cNvSpPr>
                        <wps:spPr bwMode="auto">
                          <a:xfrm>
                            <a:off x="273050" y="326390"/>
                            <a:ext cx="4641850" cy="74295"/>
                          </a:xfrm>
                          <a:custGeom>
                            <a:avLst/>
                            <a:gdLst>
                              <a:gd name="T0" fmla="*/ 138 w 7310"/>
                              <a:gd name="T1" fmla="*/ 0 h 117"/>
                              <a:gd name="T2" fmla="*/ 7310 w 7310"/>
                              <a:gd name="T3" fmla="*/ 0 h 117"/>
                              <a:gd name="T4" fmla="*/ 7172 w 7310"/>
                              <a:gd name="T5" fmla="*/ 117 h 117"/>
                              <a:gd name="T6" fmla="*/ 0 w 7310"/>
                              <a:gd name="T7" fmla="*/ 117 h 117"/>
                              <a:gd name="T8" fmla="*/ 138 w 7310"/>
                              <a:gd name="T9" fmla="*/ 0 h 1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310" h="117">
                                <a:moveTo>
                                  <a:pt x="138" y="0"/>
                                </a:moveTo>
                                <a:lnTo>
                                  <a:pt x="7310" y="0"/>
                                </a:lnTo>
                                <a:lnTo>
                                  <a:pt x="7172" y="117"/>
                                </a:lnTo>
                                <a:lnTo>
                                  <a:pt x="0" y="117"/>
                                </a:lnTo>
                                <a:lnTo>
                                  <a:pt x="1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3E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133"/>
                        <wps:cNvSpPr>
                          <a:spLocks/>
                        </wps:cNvSpPr>
                        <wps:spPr bwMode="auto">
                          <a:xfrm>
                            <a:off x="273050" y="326390"/>
                            <a:ext cx="4641850" cy="74295"/>
                          </a:xfrm>
                          <a:custGeom>
                            <a:avLst/>
                            <a:gdLst>
                              <a:gd name="T0" fmla="*/ 138 w 7310"/>
                              <a:gd name="T1" fmla="*/ 0 h 117"/>
                              <a:gd name="T2" fmla="*/ 7310 w 7310"/>
                              <a:gd name="T3" fmla="*/ 0 h 117"/>
                              <a:gd name="T4" fmla="*/ 7172 w 7310"/>
                              <a:gd name="T5" fmla="*/ 117 h 117"/>
                              <a:gd name="T6" fmla="*/ 0 w 7310"/>
                              <a:gd name="T7" fmla="*/ 117 h 117"/>
                              <a:gd name="T8" fmla="*/ 138 w 7310"/>
                              <a:gd name="T9" fmla="*/ 0 h 1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310" h="117">
                                <a:moveTo>
                                  <a:pt x="138" y="0"/>
                                </a:moveTo>
                                <a:lnTo>
                                  <a:pt x="7310" y="0"/>
                                </a:lnTo>
                                <a:lnTo>
                                  <a:pt x="7172" y="117"/>
                                </a:lnTo>
                                <a:lnTo>
                                  <a:pt x="0" y="117"/>
                                </a:lnTo>
                                <a:lnTo>
                                  <a:pt x="13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34"/>
                        <wps:cNvSpPr>
                          <a:spLocks/>
                        </wps:cNvSpPr>
                        <wps:spPr bwMode="auto">
                          <a:xfrm>
                            <a:off x="4827270" y="326390"/>
                            <a:ext cx="87630" cy="1257300"/>
                          </a:xfrm>
                          <a:custGeom>
                            <a:avLst/>
                            <a:gdLst>
                              <a:gd name="T0" fmla="*/ 138 w 138"/>
                              <a:gd name="T1" fmla="*/ 0 h 1980"/>
                              <a:gd name="T2" fmla="*/ 138 w 138"/>
                              <a:gd name="T3" fmla="*/ 1863 h 1980"/>
                              <a:gd name="T4" fmla="*/ 0 w 138"/>
                              <a:gd name="T5" fmla="*/ 1980 h 1980"/>
                              <a:gd name="T6" fmla="*/ 0 w 138"/>
                              <a:gd name="T7" fmla="*/ 117 h 1980"/>
                              <a:gd name="T8" fmla="*/ 138 w 138"/>
                              <a:gd name="T9" fmla="*/ 0 h 19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" h="1980">
                                <a:moveTo>
                                  <a:pt x="138" y="0"/>
                                </a:moveTo>
                                <a:lnTo>
                                  <a:pt x="138" y="1863"/>
                                </a:lnTo>
                                <a:lnTo>
                                  <a:pt x="0" y="1980"/>
                                </a:lnTo>
                                <a:lnTo>
                                  <a:pt x="0" y="117"/>
                                </a:lnTo>
                                <a:lnTo>
                                  <a:pt x="1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9D9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35"/>
                        <wps:cNvSpPr>
                          <a:spLocks/>
                        </wps:cNvSpPr>
                        <wps:spPr bwMode="auto">
                          <a:xfrm>
                            <a:off x="4827270" y="326390"/>
                            <a:ext cx="87630" cy="1257300"/>
                          </a:xfrm>
                          <a:custGeom>
                            <a:avLst/>
                            <a:gdLst>
                              <a:gd name="T0" fmla="*/ 138 w 138"/>
                              <a:gd name="T1" fmla="*/ 0 h 1980"/>
                              <a:gd name="T2" fmla="*/ 138 w 138"/>
                              <a:gd name="T3" fmla="*/ 1863 h 1980"/>
                              <a:gd name="T4" fmla="*/ 0 w 138"/>
                              <a:gd name="T5" fmla="*/ 1980 h 1980"/>
                              <a:gd name="T6" fmla="*/ 0 w 138"/>
                              <a:gd name="T7" fmla="*/ 117 h 1980"/>
                              <a:gd name="T8" fmla="*/ 138 w 138"/>
                              <a:gd name="T9" fmla="*/ 0 h 19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" h="1980">
                                <a:moveTo>
                                  <a:pt x="138" y="0"/>
                                </a:moveTo>
                                <a:lnTo>
                                  <a:pt x="138" y="1863"/>
                                </a:lnTo>
                                <a:lnTo>
                                  <a:pt x="0" y="1980"/>
                                </a:lnTo>
                                <a:lnTo>
                                  <a:pt x="0" y="117"/>
                                </a:lnTo>
                                <a:lnTo>
                                  <a:pt x="13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Rectangle 136"/>
                        <wps:cNvSpPr>
                          <a:spLocks noChangeArrowheads="1"/>
                        </wps:cNvSpPr>
                        <wps:spPr bwMode="auto">
                          <a:xfrm>
                            <a:off x="273050" y="400685"/>
                            <a:ext cx="2392045" cy="118300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2665095" y="400685"/>
                            <a:ext cx="141605" cy="1183005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Rectangle 138"/>
                        <wps:cNvSpPr>
                          <a:spLocks noChangeArrowheads="1"/>
                        </wps:cNvSpPr>
                        <wps:spPr bwMode="auto">
                          <a:xfrm>
                            <a:off x="2806700" y="400685"/>
                            <a:ext cx="174625" cy="1183005"/>
                          </a:xfrm>
                          <a:prstGeom prst="rect">
                            <a:avLst/>
                          </a:prstGeom>
                          <a:solidFill>
                            <a:srgbClr val="BCBC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2981325" y="400685"/>
                            <a:ext cx="175260" cy="1183005"/>
                          </a:xfrm>
                          <a:prstGeom prst="rect">
                            <a:avLst/>
                          </a:prstGeom>
                          <a:solidFill>
                            <a:srgbClr val="BABAB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Rectangle 140"/>
                        <wps:cNvSpPr>
                          <a:spLocks noChangeArrowheads="1"/>
                        </wps:cNvSpPr>
                        <wps:spPr bwMode="auto">
                          <a:xfrm>
                            <a:off x="3156585" y="400685"/>
                            <a:ext cx="141605" cy="1183005"/>
                          </a:xfrm>
                          <a:prstGeom prst="rect">
                            <a:avLst/>
                          </a:prstGeom>
                          <a:solidFill>
                            <a:srgbClr val="B8B8B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Rectangle 142"/>
                        <wps:cNvSpPr>
                          <a:spLocks noChangeArrowheads="1"/>
                        </wps:cNvSpPr>
                        <wps:spPr bwMode="auto">
                          <a:xfrm>
                            <a:off x="3462020" y="400685"/>
                            <a:ext cx="186055" cy="1183005"/>
                          </a:xfrm>
                          <a:prstGeom prst="rect">
                            <a:avLst/>
                          </a:prstGeom>
                          <a:solidFill>
                            <a:srgbClr val="B4B4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Rectangle 143"/>
                        <wps:cNvSpPr>
                          <a:spLocks noChangeArrowheads="1"/>
                        </wps:cNvSpPr>
                        <wps:spPr bwMode="auto">
                          <a:xfrm>
                            <a:off x="3648075" y="400685"/>
                            <a:ext cx="152400" cy="1183005"/>
                          </a:xfrm>
                          <a:prstGeom prst="rect">
                            <a:avLst/>
                          </a:prstGeom>
                          <a:solidFill>
                            <a:srgbClr val="B2B2B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Rectangle 144"/>
                        <wps:cNvSpPr>
                          <a:spLocks noChangeArrowheads="1"/>
                        </wps:cNvSpPr>
                        <wps:spPr bwMode="auto">
                          <a:xfrm>
                            <a:off x="3800475" y="400685"/>
                            <a:ext cx="142240" cy="1183005"/>
                          </a:xfrm>
                          <a:prstGeom prst="rect">
                            <a:avLst/>
                          </a:prstGeom>
                          <a:solidFill>
                            <a:srgbClr val="B0B0B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Rectangle 145"/>
                        <wps:cNvSpPr>
                          <a:spLocks noChangeArrowheads="1"/>
                        </wps:cNvSpPr>
                        <wps:spPr bwMode="auto">
                          <a:xfrm>
                            <a:off x="3942715" y="400685"/>
                            <a:ext cx="141605" cy="1183005"/>
                          </a:xfrm>
                          <a:prstGeom prst="rect">
                            <a:avLst/>
                          </a:prstGeom>
                          <a:solidFill>
                            <a:srgbClr val="AEAEA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4084320" y="400685"/>
                            <a:ext cx="142240" cy="1183005"/>
                          </a:xfrm>
                          <a:prstGeom prst="rect">
                            <a:avLst/>
                          </a:prstGeom>
                          <a:solidFill>
                            <a:srgbClr val="ACAC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4226560" y="400685"/>
                            <a:ext cx="174625" cy="1183005"/>
                          </a:xfrm>
                          <a:prstGeom prst="rect">
                            <a:avLst/>
                          </a:prstGeom>
                          <a:solidFill>
                            <a:srgbClr val="AAAAA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4401185" y="400685"/>
                            <a:ext cx="186055" cy="1183005"/>
                          </a:xfrm>
                          <a:prstGeom prst="rect">
                            <a:avLst/>
                          </a:prstGeom>
                          <a:solidFill>
                            <a:srgbClr val="A8A8A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Rectangle 149"/>
                        <wps:cNvSpPr>
                          <a:spLocks noChangeArrowheads="1"/>
                        </wps:cNvSpPr>
                        <wps:spPr bwMode="auto">
                          <a:xfrm>
                            <a:off x="4587240" y="400685"/>
                            <a:ext cx="141605" cy="1183005"/>
                          </a:xfrm>
                          <a:prstGeom prst="rect">
                            <a:avLst/>
                          </a:prstGeom>
                          <a:solidFill>
                            <a:srgbClr val="A6A6A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Rectangle 150"/>
                        <wps:cNvSpPr>
                          <a:spLocks noChangeArrowheads="1"/>
                        </wps:cNvSpPr>
                        <wps:spPr bwMode="auto">
                          <a:xfrm>
                            <a:off x="4728845" y="400685"/>
                            <a:ext cx="98425" cy="1183005"/>
                          </a:xfrm>
                          <a:prstGeom prst="rect">
                            <a:avLst/>
                          </a:prstGeom>
                          <a:solidFill>
                            <a:srgbClr val="A3A3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Rectangle 151"/>
                        <wps:cNvSpPr>
                          <a:spLocks noChangeArrowheads="1"/>
                        </wps:cNvSpPr>
                        <wps:spPr bwMode="auto">
                          <a:xfrm>
                            <a:off x="273050" y="400685"/>
                            <a:ext cx="4554220" cy="1183005"/>
                          </a:xfrm>
                          <a:prstGeom prst="rect">
                            <a:avLst/>
                          </a:prstGeom>
                          <a:noFill/>
                          <a:ln w="1079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2348230" y="456397"/>
                            <a:ext cx="301625" cy="21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89CCE8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«Profil»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67" name="Rectangle 153"/>
                        <wps:cNvSpPr>
                          <a:spLocks noChangeArrowheads="1"/>
                        </wps:cNvSpPr>
                        <wps:spPr bwMode="auto">
                          <a:xfrm>
                            <a:off x="2052955" y="577638"/>
                            <a:ext cx="795655" cy="21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86A238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KRS-PESEL2-WER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68" name="Rectangle 154"/>
                        <wps:cNvSpPr>
                          <a:spLocks noChangeArrowheads="1"/>
                        </wps:cNvSpPr>
                        <wps:spPr bwMode="auto">
                          <a:xfrm>
                            <a:off x="524510" y="885190"/>
                            <a:ext cx="4237355" cy="456565"/>
                          </a:xfrm>
                          <a:prstGeom prst="rect">
                            <a:avLst/>
                          </a:pr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524510" y="885190"/>
                            <a:ext cx="4237355" cy="456565"/>
                          </a:xfrm>
                          <a:prstGeom prst="rect">
                            <a:avLst/>
                          </a:prstGeom>
                          <a:noFill/>
                          <a:ln w="1079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Rectangle 156"/>
                        <wps:cNvSpPr>
                          <a:spLocks noChangeArrowheads="1"/>
                        </wps:cNvSpPr>
                        <wps:spPr bwMode="auto">
                          <a:xfrm>
                            <a:off x="491490" y="857250"/>
                            <a:ext cx="2205990" cy="456565"/>
                          </a:xfrm>
                          <a:prstGeom prst="rect">
                            <a:avLst/>
                          </a:prstGeom>
                          <a:solidFill>
                            <a:srgbClr val="FCF2E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Rectangle 157"/>
                        <wps:cNvSpPr>
                          <a:spLocks noChangeArrowheads="1"/>
                        </wps:cNvSpPr>
                        <wps:spPr bwMode="auto">
                          <a:xfrm>
                            <a:off x="2697480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BF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Rectangle 158"/>
                        <wps:cNvSpPr>
                          <a:spLocks noChangeArrowheads="1"/>
                        </wps:cNvSpPr>
                        <wps:spPr bwMode="auto">
                          <a:xfrm>
                            <a:off x="2806700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BF0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Rectangle 159"/>
                        <wps:cNvSpPr>
                          <a:spLocks noChangeArrowheads="1"/>
                        </wps:cNvSpPr>
                        <wps:spPr bwMode="auto">
                          <a:xfrm>
                            <a:off x="2915920" y="857250"/>
                            <a:ext cx="98425" cy="456565"/>
                          </a:xfrm>
                          <a:prstGeom prst="rect">
                            <a:avLst/>
                          </a:prstGeom>
                          <a:solidFill>
                            <a:srgbClr val="FAE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3014345" y="857250"/>
                            <a:ext cx="98425" cy="456565"/>
                          </a:xfrm>
                          <a:prstGeom prst="rect">
                            <a:avLst/>
                          </a:prstGeom>
                          <a:solidFill>
                            <a:srgbClr val="F8EDD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3112770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7EB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Rectangle 162"/>
                        <wps:cNvSpPr>
                          <a:spLocks noChangeArrowheads="1"/>
                        </wps:cNvSpPr>
                        <wps:spPr bwMode="auto">
                          <a:xfrm>
                            <a:off x="3221990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6EA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3331210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6E9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Rectangle 164"/>
                        <wps:cNvSpPr>
                          <a:spLocks noChangeArrowheads="1"/>
                        </wps:cNvSpPr>
                        <wps:spPr bwMode="auto">
                          <a:xfrm>
                            <a:off x="3440430" y="857250"/>
                            <a:ext cx="98425" cy="456565"/>
                          </a:xfrm>
                          <a:prstGeom prst="rect">
                            <a:avLst/>
                          </a:prstGeom>
                          <a:solidFill>
                            <a:srgbClr val="F5E8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Rectangle 165"/>
                        <wps:cNvSpPr>
                          <a:spLocks noChangeArrowheads="1"/>
                        </wps:cNvSpPr>
                        <wps:spPr bwMode="auto">
                          <a:xfrm>
                            <a:off x="3538855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3E6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Rectangle 166"/>
                        <wps:cNvSpPr>
                          <a:spLocks noChangeArrowheads="1"/>
                        </wps:cNvSpPr>
                        <wps:spPr bwMode="auto">
                          <a:xfrm>
                            <a:off x="3648075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2E5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3757295" y="857250"/>
                            <a:ext cx="86995" cy="456565"/>
                          </a:xfrm>
                          <a:prstGeom prst="rect">
                            <a:avLst/>
                          </a:prstGeom>
                          <a:solidFill>
                            <a:srgbClr val="F1E4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Rectangle 168"/>
                        <wps:cNvSpPr>
                          <a:spLocks noChangeArrowheads="1"/>
                        </wps:cNvSpPr>
                        <wps:spPr bwMode="auto">
                          <a:xfrm>
                            <a:off x="3844290" y="857250"/>
                            <a:ext cx="65405" cy="456565"/>
                          </a:xfrm>
                          <a:prstGeom prst="rect">
                            <a:avLst/>
                          </a:prstGeom>
                          <a:solidFill>
                            <a:srgbClr val="F1E2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3909695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F0E1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Rectangle 170"/>
                        <wps:cNvSpPr>
                          <a:spLocks noChangeArrowheads="1"/>
                        </wps:cNvSpPr>
                        <wps:spPr bwMode="auto">
                          <a:xfrm>
                            <a:off x="4018915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EFE0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Rectangle 171"/>
                        <wps:cNvSpPr>
                          <a:spLocks noChangeArrowheads="1"/>
                        </wps:cNvSpPr>
                        <wps:spPr bwMode="auto">
                          <a:xfrm>
                            <a:off x="4128135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EEDF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Rectangle 172"/>
                        <wps:cNvSpPr>
                          <a:spLocks noChangeArrowheads="1"/>
                        </wps:cNvSpPr>
                        <wps:spPr bwMode="auto">
                          <a:xfrm>
                            <a:off x="4237355" y="857250"/>
                            <a:ext cx="131445" cy="456565"/>
                          </a:xfrm>
                          <a:prstGeom prst="rect">
                            <a:avLst/>
                          </a:prstGeom>
                          <a:solidFill>
                            <a:srgbClr val="EDDD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Rectangle 173"/>
                        <wps:cNvSpPr>
                          <a:spLocks noChangeArrowheads="1"/>
                        </wps:cNvSpPr>
                        <wps:spPr bwMode="auto">
                          <a:xfrm>
                            <a:off x="4368800" y="857250"/>
                            <a:ext cx="130810" cy="456565"/>
                          </a:xfrm>
                          <a:prstGeom prst="rect">
                            <a:avLst/>
                          </a:prstGeom>
                          <a:solidFill>
                            <a:srgbClr val="ECDB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Rectangle 174"/>
                        <wps:cNvSpPr>
                          <a:spLocks noChangeArrowheads="1"/>
                        </wps:cNvSpPr>
                        <wps:spPr bwMode="auto">
                          <a:xfrm>
                            <a:off x="4499610" y="857250"/>
                            <a:ext cx="98425" cy="456565"/>
                          </a:xfrm>
                          <a:prstGeom prst="rect">
                            <a:avLst/>
                          </a:prstGeom>
                          <a:solidFill>
                            <a:srgbClr val="EBDAC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4598035" y="857250"/>
                            <a:ext cx="109220" cy="456565"/>
                          </a:xfrm>
                          <a:prstGeom prst="rect">
                            <a:avLst/>
                          </a:prstGeom>
                          <a:solidFill>
                            <a:srgbClr val="E9D8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4707255" y="857250"/>
                            <a:ext cx="21590" cy="456565"/>
                          </a:xfrm>
                          <a:prstGeom prst="rect">
                            <a:avLst/>
                          </a:prstGeom>
                          <a:solidFill>
                            <a:srgbClr val="E8D7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491490" y="857250"/>
                            <a:ext cx="4237355" cy="456565"/>
                          </a:xfrm>
                          <a:prstGeom prst="rect">
                            <a:avLst/>
                          </a:prstGeom>
                          <a:noFill/>
                          <a:ln w="1079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2337435" y="912794"/>
                            <a:ext cx="420370" cy="21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0A1230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«Bundles»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3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1343025" y="1034035"/>
                            <a:ext cx="1852930" cy="21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689F18" w14:textId="77777777" w:rsidR="00402B95" w:rsidRPr="00801A18" w:rsidRDefault="00402B95" w:rsidP="00A0617C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mvn:pl.sygnity.krs/KRS-PESEL2-WER/X.Y.Z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285C4C" id="Kanwa 194" o:spid="_x0000_s1083" editas="canvas" style="position:absolute;margin-left:0;margin-top:11.9pt;width:481.8pt;height:174.05pt;z-index:251665408;mso-position-horizontal:left;mso-position-horizontal-relative:margin" coordsize="61188,220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">
                <v:shape id="_x0000_s1084" type="#_x0000_t75" style="position:absolute;width:61188;height:22098;visibility:visible;mso-wrap-style:square">
                  <v:fill o:detectmouseclick="t"/>
                  <v:path o:connecttype="none"/>
                </v:shape>
                <v:rect id="Rectangle 124" o:spid="_x0000_s1085" style="position:absolute;left:330;top:279;width:51219;height:17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" filled="f" strokeweight=".05pt">
                  <v:stroke joinstyle="round" endcap="square"/>
                </v:rect>
                <v:shape id="Freeform 125" o:spid="_x0000_s1086" style="position:absolute;left:330;top:279;width:18675;height:1772;visibility:visible;mso-wrap-style:square;v-text-anchor:top" coordsize="294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" path="m,279r2717,l2941,73r,-73l,,,279xe" stroked="f">
                  <v:path arrowok="t" o:connecttype="custom" o:connectlocs="0,177165;1725295,177165;1867535,46355;1867535,0;0,0;0,177165" o:connectangles="0,0,0,0,0,0"/>
                </v:shape>
                <v:shape id="Freeform 126" o:spid="_x0000_s1087" style="position:absolute;left:330;top:279;width:18675;height:1772;visibility:visible;mso-wrap-style:square;v-text-anchor:top" coordsize="294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" path="m,279r2717,l2941,73r,-73l,,,279xe" filled="f" strokeweight=".05pt">
                  <v:stroke endcap="square"/>
                  <v:path arrowok="t" o:connecttype="custom" o:connectlocs="0,177165;1725295,177165;1867535,46355;1867535,0;0,0;0,177165" o:connectangles="0,0,0,0,0,0"/>
                </v:shape>
                <v:rect id="Rectangle 127" o:spid="_x0000_s1088" style="position:absolute;left:876;top:558;width:12998;height:212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" filled="f" stroked="f">
                  <v:textbox style="mso-fit-shape-to-text:t" inset="0,0,0,0">
                    <w:txbxContent>
                      <w:p w14:paraId="12F3A83C" w14:textId="77777777" w:rsidR="00402B95" w:rsidRDefault="00402B95" w:rsidP="00A0617C"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4"/>
                            <w:szCs w:val="14"/>
                            <w:lang w:val="en-US"/>
                          </w:rPr>
                          <w:t>composite structure S24-Pesel</w:t>
                        </w:r>
                      </w:p>
                    </w:txbxContent>
                  </v:textbox>
                </v:rect>
                <v:shape id="Freeform 128" o:spid="_x0000_s1089" style="position:absolute;left:48602;top:3543;width:870;height:12573;visibility:visible;mso-wrap-style:square;v-text-anchor:top" coordsize="137,1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" path="m137,r,1863l,1980,,,137,xe" fillcolor="#c0bfc0" stroked="f">
                  <v:path arrowok="t" o:connecttype="custom" o:connectlocs="86995,0;86995,1183005;0,1257300;0,0;86995,0" o:connectangles="0,0,0,0,0"/>
                </v:shape>
                <v:shape id="Freeform 129" o:spid="_x0000_s1090" style="position:absolute;left:48602;top:3543;width:870;height:12573;visibility:visible;mso-wrap-style:square;v-text-anchor:top" coordsize="137,1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" path="m137,r,1863l,1980,,,137,xe" filled="f" strokecolor="#c0bfc0" strokeweight=".85pt">
                  <v:stroke joinstyle="miter" endcap="square"/>
                  <v:path arrowok="t" o:connecttype="custom" o:connectlocs="86995,0;86995,1183005;0,1257300;0,0;86995,0" o:connectangles="0,0,0,0,0"/>
                </v:shape>
                <v:rect id="Rectangle 130" o:spid="_x0000_s1091" style="position:absolute;left:3060;top:4286;width:45542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" fillcolor="#c0bfc0" stroked="f"/>
                <v:rect id="Rectangle 131" o:spid="_x0000_s1092" style="position:absolute;left:3060;top:4286;width:45542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" filled="f" strokecolor="#c0bfc0" strokeweight=".85pt">
                  <v:stroke endcap="square"/>
                </v:rect>
                <v:shape id="Freeform 132" o:spid="_x0000_s1093" style="position:absolute;left:2730;top:3263;width:46419;height:743;visibility:visible;mso-wrap-style:square;v-text-anchor:top" coordsize="7310,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" path="m138,l7310,,7172,117,,117,138,xe" fillcolor="#e3e3e3" stroked="f">
                  <v:path arrowok="t" o:connecttype="custom" o:connectlocs="87630,0;4641850,0;4554220,74295;0,74295;87630,0" o:connectangles="0,0,0,0,0"/>
                </v:shape>
                <v:shape id="Freeform 133" o:spid="_x0000_s1094" style="position:absolute;left:2730;top:3263;width:46419;height:743;visibility:visible;mso-wrap-style:square;v-text-anchor:top" coordsize="7310,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" path="m138,l7310,,7172,117,,117,138,xe" filled="f" strokeweight=".85pt">
                  <v:stroke joinstyle="miter" endcap="square"/>
                  <v:path arrowok="t" o:connecttype="custom" o:connectlocs="87630,0;4641850,0;4554220,74295;0,74295;87630,0" o:connectangles="0,0,0,0,0"/>
                </v:shape>
                <v:shape id="Freeform 134" o:spid="_x0000_s1095" style="position:absolute;left:48272;top:3263;width:877;height:12573;visibility:visible;mso-wrap-style:square;v-text-anchor:top" coordsize="138,1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" path="m138,r,1863l,1980,,117,138,xe" fillcolor="#9d9d9d" stroked="f">
                  <v:path arrowok="t" o:connecttype="custom" o:connectlocs="87630,0;87630,1183005;0,1257300;0,74295;87630,0" o:connectangles="0,0,0,0,0"/>
                </v:shape>
                <v:shape id="Freeform 135" o:spid="_x0000_s1096" style="position:absolute;left:48272;top:3263;width:877;height:12573;visibility:visible;mso-wrap-style:square;v-text-anchor:top" coordsize="138,1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" path="m138,r,1863l,1980,,117,138,xe" filled="f" strokeweight=".85pt">
                  <v:stroke joinstyle="miter" endcap="square"/>
                  <v:path arrowok="t" o:connecttype="custom" o:connectlocs="87630,0;87630,1183005;0,1257300;0,74295;87630,0" o:connectangles="0,0,0,0,0"/>
                </v:shape>
                <v:rect id="Rectangle 136" o:spid="_x0000_s1097" style="position:absolute;left:2730;top:4006;width:23920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" fillcolor="silver" stroked="f"/>
                <v:rect id="Rectangle 137" o:spid="_x0000_s1098" style="position:absolute;left:26650;top:4006;width:1417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" fillcolor="#bebebe" stroked="f"/>
                <v:rect id="Rectangle 138" o:spid="_x0000_s1099" style="position:absolute;left:28067;top:4006;width:1746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" fillcolor="#bcbcbc" stroked="f"/>
                <v:rect id="Rectangle 139" o:spid="_x0000_s1100" style="position:absolute;left:29813;top:4006;width:1752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" fillcolor="#bababa" stroked="f"/>
                <v:rect id="Rectangle 140" o:spid="_x0000_s1101" style="position:absolute;left:31565;top:4006;width:1416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" fillcolor="#b8b8b8" stroked="f"/>
                <v:rect id="Rectangle 142" o:spid="_x0000_s1102" style="position:absolute;left:34620;top:4006;width:1860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" fillcolor="#b4b4b4" stroked="f"/>
                <v:rect id="Rectangle 143" o:spid="_x0000_s1103" style="position:absolute;left:36480;top:4006;width:1524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" fillcolor="#b2b2b2" stroked="f"/>
                <v:rect id="Rectangle 144" o:spid="_x0000_s1104" style="position:absolute;left:38004;top:4006;width:1423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" fillcolor="#b0b0b0" stroked="f"/>
                <v:rect id="Rectangle 145" o:spid="_x0000_s1105" style="position:absolute;left:39427;top:4006;width:1416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" fillcolor="#aeaeae" stroked="f"/>
                <v:rect id="Rectangle 146" o:spid="_x0000_s1106" style="position:absolute;left:40843;top:4006;width:1422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" fillcolor="#acacac" stroked="f"/>
                <v:rect id="Rectangle 147" o:spid="_x0000_s1107" style="position:absolute;left:42265;top:4006;width:1746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" fillcolor="#aaa" stroked="f"/>
                <v:rect id="Rectangle 148" o:spid="_x0000_s1108" style="position:absolute;left:44011;top:4006;width:1861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" fillcolor="#a8a8a8" stroked="f"/>
                <v:rect id="Rectangle 149" o:spid="_x0000_s1109" style="position:absolute;left:45872;top:4006;width:1416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" fillcolor="#a6a6a6" stroked="f"/>
                <v:rect id="Rectangle 150" o:spid="_x0000_s1110" style="position:absolute;left:47288;top:4006;width:984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" fillcolor="#a3a3a3" stroked="f"/>
                <v:rect id="Rectangle 151" o:spid="_x0000_s1111" style="position:absolute;left:2730;top:4006;width:45542;height:11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" filled="f" strokeweight=".85pt">
                  <v:stroke endcap="square"/>
                </v:rect>
                <v:rect id="Rectangle 152" o:spid="_x0000_s1112" style="position:absolute;left:23482;top:4563;width:3016;height:212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" filled="f" stroked="f">
                  <v:textbox style="mso-fit-shape-to-text:t" inset="0,0,0,0">
                    <w:txbxContent>
                      <w:p w14:paraId="2889CCE8" w14:textId="77777777" w:rsidR="00402B95" w:rsidRDefault="00402B95" w:rsidP="00A0617C">
                        <w:r>
                          <w:rPr>
                            <w:rFonts w:ascii="Arial" w:hAnsi="Arial" w:cs="Arial"/>
                            <w:color w:val="000000"/>
                            <w:sz w:val="14"/>
                            <w:szCs w:val="14"/>
                            <w:lang w:val="en-US"/>
                          </w:rPr>
                          <w:t>«Profil»</w:t>
                        </w:r>
                      </w:p>
                    </w:txbxContent>
                  </v:textbox>
                </v:rect>
                <v:rect id="Rectangle 153" o:spid="_x0000_s1113" style="position:absolute;left:20529;top:5776;width:7957;height:212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" filled="f" stroked="f">
                  <v:textbox style="mso-fit-shape-to-text:t" inset="0,0,0,0">
                    <w:txbxContent>
                      <w:p w14:paraId="4986A238" w14:textId="77777777" w:rsidR="00402B95" w:rsidRDefault="00402B95" w:rsidP="00A0617C"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4"/>
                            <w:szCs w:val="14"/>
                            <w:lang w:val="en-US"/>
                          </w:rPr>
                          <w:t>KRS-PESEL2-WER</w:t>
                        </w:r>
                      </w:p>
                    </w:txbxContent>
                  </v:textbox>
                </v:rect>
                <v:rect id="Rectangle 154" o:spid="_x0000_s1114" style="position:absolute;left:5245;top:8851;width:42373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" fillcolor="#c0bfc0" stroked="f"/>
                <v:rect id="Rectangle 155" o:spid="_x0000_s1115" style="position:absolute;left:5245;top:8851;width:42373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" filled="f" strokecolor="#c0bfc0" strokeweight=".85pt">
                  <v:stroke endcap="square"/>
                </v:rect>
                <v:rect id="Rectangle 156" o:spid="_x0000_s1116" style="position:absolute;left:4914;top:8572;width:22060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" fillcolor="#fcf2e3" stroked="f"/>
                <v:rect id="Rectangle 157" o:spid="_x0000_s1117" style="position:absolute;left:26974;top:8572;width:1093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" fillcolor="#fbf1e1" stroked="f"/>
                <v:rect id="Rectangle 158" o:spid="_x0000_s1118" style="position:absolute;left:28067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" fillcolor="#fbf0df" stroked="f"/>
                <v:rect id="Rectangle 159" o:spid="_x0000_s1119" style="position:absolute;left:29159;top:8572;width:984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" fillcolor="#faeedd" stroked="f"/>
                <v:rect id="Rectangle 160" o:spid="_x0000_s1120" style="position:absolute;left:30143;top:8572;width:984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" fillcolor="#f8eddc" stroked="f"/>
                <v:rect id="Rectangle 161" o:spid="_x0000_s1121" style="position:absolute;left:31127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" fillcolor="#f7ebda" stroked="f"/>
                <v:rect id="Rectangle 162" o:spid="_x0000_s1122" style="position:absolute;left:32219;top:8572;width:1093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" fillcolor="#f6ead8" stroked="f"/>
                <v:rect id="Rectangle 163" o:spid="_x0000_s1123" style="position:absolute;left:33312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" fillcolor="#f6e9d6" stroked="f"/>
                <v:rect id="Rectangle 164" o:spid="_x0000_s1124" style="position:absolute;left:34404;top:8572;width:984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" fillcolor="#f5e8d4" stroked="f"/>
                <v:rect id="Rectangle 165" o:spid="_x0000_s1125" style="position:absolute;left:35388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" fillcolor="#f3e6d3" stroked="f"/>
                <v:rect id="Rectangle 166" o:spid="_x0000_s1126" style="position:absolute;left:36480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" fillcolor="#f2e5d1" stroked="f"/>
                <v:rect id="Rectangle 167" o:spid="_x0000_s1127" style="position:absolute;left:37572;top:8572;width:870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" fillcolor="#f1e4cf" stroked="f"/>
                <v:rect id="Rectangle 168" o:spid="_x0000_s1128" style="position:absolute;left:38442;top:8572;width:654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" fillcolor="#f1e2ce" stroked="f"/>
                <v:rect id="Rectangle 169" o:spid="_x0000_s1129" style="position:absolute;left:39096;top:8572;width:1093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" fillcolor="#f0e1cc" stroked="f"/>
                <v:rect id="Rectangle 170" o:spid="_x0000_s1130" style="position:absolute;left:40189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" fillcolor="#efe0ca" stroked="f"/>
                <v:rect id="Rectangle 171" o:spid="_x0000_s1131" style="position:absolute;left:41281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" fillcolor="#eedfc8" stroked="f"/>
                <v:rect id="Rectangle 172" o:spid="_x0000_s1132" style="position:absolute;left:42373;top:8572;width:1315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" fillcolor="#edddc6" stroked="f"/>
                <v:rect id="Rectangle 173" o:spid="_x0000_s1133" style="position:absolute;left:43688;top:8572;width:1308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" fillcolor="#ecdbc4" stroked="f"/>
                <v:rect id="Rectangle 174" o:spid="_x0000_s1134" style="position:absolute;left:44996;top:8572;width:984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" fillcolor="#ebdac2" stroked="f"/>
                <v:rect id="Rectangle 175" o:spid="_x0000_s1135" style="position:absolute;left:45980;top:8572;width:1092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" fillcolor="#e9d8c0" stroked="f"/>
                <v:rect id="Rectangle 176" o:spid="_x0000_s1136" style="position:absolute;left:47072;top:8572;width:216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" fillcolor="#e8d7be" stroked="f"/>
                <v:rect id="Rectangle 177" o:spid="_x0000_s1137" style="position:absolute;left:4914;top:8572;width:42374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" filled="f" strokeweight=".85pt">
                  <v:stroke endcap="square"/>
                </v:rect>
                <v:rect id="Rectangle 178" o:spid="_x0000_s1138" style="position:absolute;left:23374;top:9127;width:4204;height:212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" filled="f" stroked="f">
                  <v:textbox style="mso-fit-shape-to-text:t" inset="0,0,0,0">
                    <w:txbxContent>
                      <w:p w14:paraId="4D0A1230" w14:textId="77777777" w:rsidR="00402B95" w:rsidRDefault="00402B95" w:rsidP="00A0617C">
                        <w:r>
                          <w:rPr>
                            <w:rFonts w:ascii="Arial" w:hAnsi="Arial" w:cs="Arial"/>
                            <w:color w:val="000000"/>
                            <w:sz w:val="14"/>
                            <w:szCs w:val="14"/>
                            <w:lang w:val="en-US"/>
                          </w:rPr>
                          <w:t>«Bundles»</w:t>
                        </w:r>
                      </w:p>
                    </w:txbxContent>
                  </v:textbox>
                </v:rect>
                <v:rect id="Rectangle 179" o:spid="_x0000_s1139" style="position:absolute;left:13430;top:10340;width:18529;height:212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" filled="f" stroked="f">
                  <v:textbox style="mso-fit-shape-to-text:t" inset="0,0,0,0">
                    <w:txbxContent>
                      <w:p w14:paraId="16689F18" w14:textId="77777777" w:rsidR="00402B95" w:rsidRPr="00801A18" w:rsidRDefault="00402B95" w:rsidP="00A0617C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4"/>
                            <w:szCs w:val="14"/>
                            <w:lang w:val="en-US"/>
                          </w:rPr>
                          <w:t>mvn:pl.sygnity.krs/KRS-PESEL2-WER/X.Y.Z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 xml:space="preserve"> xxxxxxxxxxxxxxxx xxxxxxxxxxxxxxxx xxxxxxxxxxxxxxxx xxxxxxxxxxxxxxxx</w:t>
      </w:r>
    </w:p>
    <w:p w14:paraId="6CDA14F3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056294DC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31F562A9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2DD6C3B7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231F008D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7764D61E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7277463D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64CE906A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63870EE4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4F533F9B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47BC0409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5B415FC8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76046AD9" w14:textId="77777777" w:rsidR="00A0617C" w:rsidRDefault="00A0617C" w:rsidP="003E31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</w:p>
    <w:p w14:paraId="7AF4E53A" w14:textId="77777777" w:rsidR="00A0617C" w:rsidRDefault="00A0617C" w:rsidP="009F6B56">
      <w:pPr>
        <w:spacing w:after="0"/>
      </w:pPr>
    </w:p>
    <w:p w14:paraId="31E248E6" w14:textId="316A5A67" w:rsidR="00A0617C" w:rsidRPr="00046C2C" w:rsidRDefault="00A0617C" w:rsidP="00A0617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  <w:r>
        <w:t xml:space="preserve">2. </w:t>
      </w:r>
      <w:r w:rsidRPr="00046C2C">
        <w:rPr>
          <w:rFonts w:ascii="Segoe UI" w:hAnsi="Segoe UI" w:cs="Segoe UI"/>
          <w:sz w:val="18"/>
          <w:szCs w:val="18"/>
        </w:rPr>
        <w:t>W pliku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b/>
          <w:bCs/>
          <w:sz w:val="18"/>
          <w:szCs w:val="18"/>
        </w:rPr>
        <w:t xml:space="preserve"> </w:t>
      </w:r>
      <w:r w:rsidRPr="00046C2C">
        <w:rPr>
          <w:rFonts w:ascii="Segoe UI" w:hAnsi="Segoe UI" w:cs="Segoe UI"/>
          <w:b/>
          <w:bCs/>
          <w:sz w:val="18"/>
          <w:szCs w:val="18"/>
        </w:rPr>
        <w:t xml:space="preserve">t.properties </w:t>
      </w:r>
      <w:r w:rsidRPr="00046C2C">
        <w:rPr>
          <w:rFonts w:ascii="Segoe UI" w:hAnsi="Segoe UI" w:cs="Segoe UI"/>
          <w:sz w:val="18"/>
          <w:szCs w:val="18"/>
        </w:rPr>
        <w:t>dodajemy wpis:</w:t>
      </w:r>
    </w:p>
    <w:p w14:paraId="51136FCD" w14:textId="0125CF52" w:rsidR="00A0617C" w:rsidRDefault="00A0617C" w:rsidP="00A0617C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8"/>
          <w:szCs w:val="18"/>
        </w:rPr>
      </w:pPr>
      <w:r>
        <w:rPr>
          <w:noProof/>
          <w:lang w:eastAsia="pl-PL"/>
        </w:rPr>
        <mc:AlternateContent>
          <mc:Choice Requires="wpc">
            <w:drawing>
              <wp:anchor distT="0" distB="0" distL="114300" distR="114300" simplePos="0" relativeHeight="251661312" behindDoc="0" locked="0" layoutInCell="1" allowOverlap="1" wp14:anchorId="6600A2DC" wp14:editId="738F14E9">
                <wp:simplePos x="0" y="0"/>
                <wp:positionH relativeFrom="margin">
                  <wp:align>left</wp:align>
                </wp:positionH>
                <wp:positionV relativeFrom="paragraph">
                  <wp:posOffset>153035</wp:posOffset>
                </wp:positionV>
                <wp:extent cx="5265420" cy="2002155"/>
                <wp:effectExtent l="0" t="0" r="0" b="0"/>
                <wp:wrapNone/>
                <wp:docPr id="253" name="Kanwa 2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97" name="Rectangle 183"/>
                        <wps:cNvSpPr>
                          <a:spLocks noChangeArrowheads="1"/>
                        </wps:cNvSpPr>
                        <wps:spPr bwMode="auto">
                          <a:xfrm>
                            <a:off x="28575" y="28575"/>
                            <a:ext cx="4713605" cy="1945005"/>
                          </a:xfrm>
                          <a:prstGeom prst="rect">
                            <a:avLst/>
                          </a:prstGeom>
                          <a:noFill/>
                          <a:ln w="635" cap="sq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Freeform 184"/>
                        <wps:cNvSpPr>
                          <a:spLocks/>
                        </wps:cNvSpPr>
                        <wps:spPr bwMode="auto">
                          <a:xfrm>
                            <a:off x="28575" y="28575"/>
                            <a:ext cx="1761490" cy="180975"/>
                          </a:xfrm>
                          <a:custGeom>
                            <a:avLst/>
                            <a:gdLst>
                              <a:gd name="T0" fmla="*/ 0 w 2774"/>
                              <a:gd name="T1" fmla="*/ 285 h 285"/>
                              <a:gd name="T2" fmla="*/ 2579 w 2774"/>
                              <a:gd name="T3" fmla="*/ 285 h 285"/>
                              <a:gd name="T4" fmla="*/ 2774 w 2774"/>
                              <a:gd name="T5" fmla="*/ 75 h 285"/>
                              <a:gd name="T6" fmla="*/ 2774 w 2774"/>
                              <a:gd name="T7" fmla="*/ 0 h 285"/>
                              <a:gd name="T8" fmla="*/ 0 w 2774"/>
                              <a:gd name="T9" fmla="*/ 0 h 285"/>
                              <a:gd name="T10" fmla="*/ 0 w 2774"/>
                              <a:gd name="T11" fmla="*/ 285 h 2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774" h="285">
                                <a:moveTo>
                                  <a:pt x="0" y="285"/>
                                </a:moveTo>
                                <a:lnTo>
                                  <a:pt x="2579" y="285"/>
                                </a:lnTo>
                                <a:lnTo>
                                  <a:pt x="2774" y="75"/>
                                </a:lnTo>
                                <a:lnTo>
                                  <a:pt x="27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Freeform 185"/>
                        <wps:cNvSpPr>
                          <a:spLocks/>
                        </wps:cNvSpPr>
                        <wps:spPr bwMode="auto">
                          <a:xfrm>
                            <a:off x="28575" y="28575"/>
                            <a:ext cx="1761490" cy="180975"/>
                          </a:xfrm>
                          <a:custGeom>
                            <a:avLst/>
                            <a:gdLst>
                              <a:gd name="T0" fmla="*/ 0 w 2774"/>
                              <a:gd name="T1" fmla="*/ 285 h 285"/>
                              <a:gd name="T2" fmla="*/ 2579 w 2774"/>
                              <a:gd name="T3" fmla="*/ 285 h 285"/>
                              <a:gd name="T4" fmla="*/ 2774 w 2774"/>
                              <a:gd name="T5" fmla="*/ 75 h 285"/>
                              <a:gd name="T6" fmla="*/ 2774 w 2774"/>
                              <a:gd name="T7" fmla="*/ 0 h 285"/>
                              <a:gd name="T8" fmla="*/ 0 w 2774"/>
                              <a:gd name="T9" fmla="*/ 0 h 285"/>
                              <a:gd name="T10" fmla="*/ 0 w 2774"/>
                              <a:gd name="T11" fmla="*/ 285 h 2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774" h="285">
                                <a:moveTo>
                                  <a:pt x="0" y="285"/>
                                </a:moveTo>
                                <a:lnTo>
                                  <a:pt x="2579" y="285"/>
                                </a:lnTo>
                                <a:lnTo>
                                  <a:pt x="2774" y="75"/>
                                </a:lnTo>
                                <a:lnTo>
                                  <a:pt x="27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" cap="sq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Rectangle 186"/>
                        <wps:cNvSpPr>
                          <a:spLocks noChangeArrowheads="1"/>
                        </wps:cNvSpPr>
                        <wps:spPr bwMode="auto">
                          <a:xfrm>
                            <a:off x="76200" y="57150"/>
                            <a:ext cx="2044065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36DF97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composite structure S24-WER-PODPISKW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1" name="Freeform 187"/>
                        <wps:cNvSpPr>
                          <a:spLocks/>
                        </wps:cNvSpPr>
                        <wps:spPr bwMode="auto">
                          <a:xfrm>
                            <a:off x="4485640" y="362585"/>
                            <a:ext cx="75565" cy="1430020"/>
                          </a:xfrm>
                          <a:custGeom>
                            <a:avLst/>
                            <a:gdLst>
                              <a:gd name="T0" fmla="*/ 119 w 119"/>
                              <a:gd name="T1" fmla="*/ 0 h 2252"/>
                              <a:gd name="T2" fmla="*/ 119 w 119"/>
                              <a:gd name="T3" fmla="*/ 2132 h 2252"/>
                              <a:gd name="T4" fmla="*/ 0 w 119"/>
                              <a:gd name="T5" fmla="*/ 2252 h 2252"/>
                              <a:gd name="T6" fmla="*/ 0 w 119"/>
                              <a:gd name="T7" fmla="*/ 0 h 2252"/>
                              <a:gd name="T8" fmla="*/ 119 w 119"/>
                              <a:gd name="T9" fmla="*/ 0 h 22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9" h="2252">
                                <a:moveTo>
                                  <a:pt x="119" y="0"/>
                                </a:moveTo>
                                <a:lnTo>
                                  <a:pt x="119" y="2132"/>
                                </a:lnTo>
                                <a:lnTo>
                                  <a:pt x="0" y="2252"/>
                                </a:lnTo>
                                <a:lnTo>
                                  <a:pt x="0" y="0"/>
                                </a:lnTo>
                                <a:lnTo>
                                  <a:pt x="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Freeform 188"/>
                        <wps:cNvSpPr>
                          <a:spLocks/>
                        </wps:cNvSpPr>
                        <wps:spPr bwMode="auto">
                          <a:xfrm>
                            <a:off x="4485640" y="362585"/>
                            <a:ext cx="75565" cy="1430020"/>
                          </a:xfrm>
                          <a:custGeom>
                            <a:avLst/>
                            <a:gdLst>
                              <a:gd name="T0" fmla="*/ 119 w 119"/>
                              <a:gd name="T1" fmla="*/ 0 h 2252"/>
                              <a:gd name="T2" fmla="*/ 119 w 119"/>
                              <a:gd name="T3" fmla="*/ 2132 h 2252"/>
                              <a:gd name="T4" fmla="*/ 0 w 119"/>
                              <a:gd name="T5" fmla="*/ 2252 h 2252"/>
                              <a:gd name="T6" fmla="*/ 0 w 119"/>
                              <a:gd name="T7" fmla="*/ 0 h 2252"/>
                              <a:gd name="T8" fmla="*/ 119 w 119"/>
                              <a:gd name="T9" fmla="*/ 0 h 22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9" h="2252">
                                <a:moveTo>
                                  <a:pt x="119" y="0"/>
                                </a:moveTo>
                                <a:lnTo>
                                  <a:pt x="119" y="2132"/>
                                </a:lnTo>
                                <a:lnTo>
                                  <a:pt x="0" y="2252"/>
                                </a:lnTo>
                                <a:lnTo>
                                  <a:pt x="0" y="0"/>
                                </a:lnTo>
                                <a:lnTo>
                                  <a:pt x="1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Rectangle 189"/>
                        <wps:cNvSpPr>
                          <a:spLocks noChangeArrowheads="1"/>
                        </wps:cNvSpPr>
                        <wps:spPr bwMode="auto">
                          <a:xfrm>
                            <a:off x="266700" y="438785"/>
                            <a:ext cx="4218940" cy="1353820"/>
                          </a:xfrm>
                          <a:prstGeom prst="rect">
                            <a:avLst/>
                          </a:pr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266700" y="438785"/>
                            <a:ext cx="4218940" cy="135382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Freeform 191"/>
                        <wps:cNvSpPr>
                          <a:spLocks/>
                        </wps:cNvSpPr>
                        <wps:spPr bwMode="auto">
                          <a:xfrm>
                            <a:off x="238125" y="334010"/>
                            <a:ext cx="4294505" cy="76200"/>
                          </a:xfrm>
                          <a:custGeom>
                            <a:avLst/>
                            <a:gdLst>
                              <a:gd name="T0" fmla="*/ 120 w 6763"/>
                              <a:gd name="T1" fmla="*/ 0 h 120"/>
                              <a:gd name="T2" fmla="*/ 6763 w 6763"/>
                              <a:gd name="T3" fmla="*/ 0 h 120"/>
                              <a:gd name="T4" fmla="*/ 6644 w 6763"/>
                              <a:gd name="T5" fmla="*/ 120 h 120"/>
                              <a:gd name="T6" fmla="*/ 0 w 6763"/>
                              <a:gd name="T7" fmla="*/ 120 h 120"/>
                              <a:gd name="T8" fmla="*/ 120 w 6763"/>
                              <a:gd name="T9" fmla="*/ 0 h 1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63" h="120">
                                <a:moveTo>
                                  <a:pt x="120" y="0"/>
                                </a:moveTo>
                                <a:lnTo>
                                  <a:pt x="6763" y="0"/>
                                </a:lnTo>
                                <a:lnTo>
                                  <a:pt x="6644" y="120"/>
                                </a:lnTo>
                                <a:lnTo>
                                  <a:pt x="0" y="120"/>
                                </a:lnTo>
                                <a:lnTo>
                                  <a:pt x="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3E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Freeform 192"/>
                        <wps:cNvSpPr>
                          <a:spLocks/>
                        </wps:cNvSpPr>
                        <wps:spPr bwMode="auto">
                          <a:xfrm>
                            <a:off x="238125" y="334010"/>
                            <a:ext cx="4294505" cy="76200"/>
                          </a:xfrm>
                          <a:custGeom>
                            <a:avLst/>
                            <a:gdLst>
                              <a:gd name="T0" fmla="*/ 120 w 6763"/>
                              <a:gd name="T1" fmla="*/ 0 h 120"/>
                              <a:gd name="T2" fmla="*/ 6763 w 6763"/>
                              <a:gd name="T3" fmla="*/ 0 h 120"/>
                              <a:gd name="T4" fmla="*/ 6644 w 6763"/>
                              <a:gd name="T5" fmla="*/ 120 h 120"/>
                              <a:gd name="T6" fmla="*/ 0 w 6763"/>
                              <a:gd name="T7" fmla="*/ 120 h 120"/>
                              <a:gd name="T8" fmla="*/ 120 w 6763"/>
                              <a:gd name="T9" fmla="*/ 0 h 1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63" h="120">
                                <a:moveTo>
                                  <a:pt x="120" y="0"/>
                                </a:moveTo>
                                <a:lnTo>
                                  <a:pt x="6763" y="0"/>
                                </a:lnTo>
                                <a:lnTo>
                                  <a:pt x="6644" y="120"/>
                                </a:lnTo>
                                <a:lnTo>
                                  <a:pt x="0" y="120"/>
                                </a:lnTo>
                                <a:lnTo>
                                  <a:pt x="1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Freeform 193"/>
                        <wps:cNvSpPr>
                          <a:spLocks/>
                        </wps:cNvSpPr>
                        <wps:spPr bwMode="auto">
                          <a:xfrm>
                            <a:off x="4457065" y="334010"/>
                            <a:ext cx="75565" cy="1430020"/>
                          </a:xfrm>
                          <a:custGeom>
                            <a:avLst/>
                            <a:gdLst>
                              <a:gd name="T0" fmla="*/ 119 w 119"/>
                              <a:gd name="T1" fmla="*/ 0 h 2252"/>
                              <a:gd name="T2" fmla="*/ 119 w 119"/>
                              <a:gd name="T3" fmla="*/ 2132 h 2252"/>
                              <a:gd name="T4" fmla="*/ 0 w 119"/>
                              <a:gd name="T5" fmla="*/ 2252 h 2252"/>
                              <a:gd name="T6" fmla="*/ 0 w 119"/>
                              <a:gd name="T7" fmla="*/ 120 h 2252"/>
                              <a:gd name="T8" fmla="*/ 119 w 119"/>
                              <a:gd name="T9" fmla="*/ 0 h 22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9" h="2252">
                                <a:moveTo>
                                  <a:pt x="119" y="0"/>
                                </a:moveTo>
                                <a:lnTo>
                                  <a:pt x="119" y="2132"/>
                                </a:lnTo>
                                <a:lnTo>
                                  <a:pt x="0" y="2252"/>
                                </a:lnTo>
                                <a:lnTo>
                                  <a:pt x="0" y="120"/>
                                </a:lnTo>
                                <a:lnTo>
                                  <a:pt x="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9D9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Rectangle 195"/>
                        <wps:cNvSpPr>
                          <a:spLocks noChangeArrowheads="1"/>
                        </wps:cNvSpPr>
                        <wps:spPr bwMode="auto">
                          <a:xfrm>
                            <a:off x="238125" y="410210"/>
                            <a:ext cx="2209165" cy="135382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2447290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Rectangle 197"/>
                        <wps:cNvSpPr>
                          <a:spLocks noChangeArrowheads="1"/>
                        </wps:cNvSpPr>
                        <wps:spPr bwMode="auto">
                          <a:xfrm>
                            <a:off x="2580640" y="410210"/>
                            <a:ext cx="171450" cy="1353820"/>
                          </a:xfrm>
                          <a:prstGeom prst="rect">
                            <a:avLst/>
                          </a:prstGeom>
                          <a:solidFill>
                            <a:srgbClr val="BCBC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Rectangle 198"/>
                        <wps:cNvSpPr>
                          <a:spLocks noChangeArrowheads="1"/>
                        </wps:cNvSpPr>
                        <wps:spPr bwMode="auto">
                          <a:xfrm>
                            <a:off x="2752090" y="410210"/>
                            <a:ext cx="161925" cy="1353820"/>
                          </a:xfrm>
                          <a:prstGeom prst="rect">
                            <a:avLst/>
                          </a:prstGeom>
                          <a:solidFill>
                            <a:srgbClr val="BABAB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291401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B8B8B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3047365" y="410210"/>
                            <a:ext cx="142875" cy="1353820"/>
                          </a:xfrm>
                          <a:prstGeom prst="rect">
                            <a:avLst/>
                          </a:prstGeom>
                          <a:solidFill>
                            <a:srgbClr val="B6B6B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Rectangle 201"/>
                        <wps:cNvSpPr>
                          <a:spLocks noChangeArrowheads="1"/>
                        </wps:cNvSpPr>
                        <wps:spPr bwMode="auto">
                          <a:xfrm>
                            <a:off x="3190240" y="410210"/>
                            <a:ext cx="171450" cy="1353820"/>
                          </a:xfrm>
                          <a:prstGeom prst="rect">
                            <a:avLst/>
                          </a:prstGeom>
                          <a:solidFill>
                            <a:srgbClr val="B4B4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Rectangle 202"/>
                        <wps:cNvSpPr>
                          <a:spLocks noChangeArrowheads="1"/>
                        </wps:cNvSpPr>
                        <wps:spPr bwMode="auto">
                          <a:xfrm>
                            <a:off x="3361690" y="410210"/>
                            <a:ext cx="142875" cy="1353820"/>
                          </a:xfrm>
                          <a:prstGeom prst="rect">
                            <a:avLst/>
                          </a:prstGeom>
                          <a:solidFill>
                            <a:srgbClr val="B2B2B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Rectangle 203"/>
                        <wps:cNvSpPr>
                          <a:spLocks noChangeArrowheads="1"/>
                        </wps:cNvSpPr>
                        <wps:spPr bwMode="auto">
                          <a:xfrm>
                            <a:off x="350456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B0B0B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Rectangle 204"/>
                        <wps:cNvSpPr>
                          <a:spLocks noChangeArrowheads="1"/>
                        </wps:cNvSpPr>
                        <wps:spPr bwMode="auto">
                          <a:xfrm>
                            <a:off x="363791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AEAEA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377126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ACAC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Rectangle 206"/>
                        <wps:cNvSpPr>
                          <a:spLocks noChangeArrowheads="1"/>
                        </wps:cNvSpPr>
                        <wps:spPr bwMode="auto">
                          <a:xfrm>
                            <a:off x="3904615" y="410210"/>
                            <a:ext cx="161925" cy="1353820"/>
                          </a:xfrm>
                          <a:prstGeom prst="rect">
                            <a:avLst/>
                          </a:prstGeom>
                          <a:solidFill>
                            <a:srgbClr val="AAAAA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Rectangle 207"/>
                        <wps:cNvSpPr>
                          <a:spLocks noChangeArrowheads="1"/>
                        </wps:cNvSpPr>
                        <wps:spPr bwMode="auto">
                          <a:xfrm>
                            <a:off x="4066540" y="410210"/>
                            <a:ext cx="161925" cy="1353820"/>
                          </a:xfrm>
                          <a:prstGeom prst="rect">
                            <a:avLst/>
                          </a:prstGeom>
                          <a:solidFill>
                            <a:srgbClr val="A8A8A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Rectangle 208"/>
                        <wps:cNvSpPr>
                          <a:spLocks noChangeArrowheads="1"/>
                        </wps:cNvSpPr>
                        <wps:spPr bwMode="auto">
                          <a:xfrm>
                            <a:off x="4228465" y="410210"/>
                            <a:ext cx="133350" cy="1353820"/>
                          </a:xfrm>
                          <a:prstGeom prst="rect">
                            <a:avLst/>
                          </a:prstGeom>
                          <a:solidFill>
                            <a:srgbClr val="A6A6A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Rectangle 209"/>
                        <wps:cNvSpPr>
                          <a:spLocks noChangeArrowheads="1"/>
                        </wps:cNvSpPr>
                        <wps:spPr bwMode="auto">
                          <a:xfrm>
                            <a:off x="4361815" y="410210"/>
                            <a:ext cx="95250" cy="1353820"/>
                          </a:xfrm>
                          <a:prstGeom prst="rect">
                            <a:avLst/>
                          </a:prstGeom>
                          <a:solidFill>
                            <a:srgbClr val="A3A3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Rectangle 210"/>
                        <wps:cNvSpPr>
                          <a:spLocks noChangeArrowheads="1"/>
                        </wps:cNvSpPr>
                        <wps:spPr bwMode="auto">
                          <a:xfrm>
                            <a:off x="238125" y="410210"/>
                            <a:ext cx="4218940" cy="135382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Rectangle 211"/>
                        <wps:cNvSpPr>
                          <a:spLocks noChangeArrowheads="1"/>
                        </wps:cNvSpPr>
                        <wps:spPr bwMode="auto">
                          <a:xfrm>
                            <a:off x="2171065" y="467360"/>
                            <a:ext cx="344805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2C6737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«Profil»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26" name="Rectangle 212"/>
                        <wps:cNvSpPr>
                          <a:spLocks noChangeArrowheads="1"/>
                        </wps:cNvSpPr>
                        <wps:spPr bwMode="auto">
                          <a:xfrm>
                            <a:off x="2037715" y="591185"/>
                            <a:ext cx="1038860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808E23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S24-WER-PODPISKW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27" name="Rectangle 213"/>
                        <wps:cNvSpPr>
                          <a:spLocks noChangeArrowheads="1"/>
                        </wps:cNvSpPr>
                        <wps:spPr bwMode="auto">
                          <a:xfrm>
                            <a:off x="533400" y="962660"/>
                            <a:ext cx="3695065" cy="467360"/>
                          </a:xfrm>
                          <a:prstGeom prst="rect">
                            <a:avLst/>
                          </a:prstGeom>
                          <a:solidFill>
                            <a:srgbClr val="C0B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Rectangle 214"/>
                        <wps:cNvSpPr>
                          <a:spLocks noChangeArrowheads="1"/>
                        </wps:cNvSpPr>
                        <wps:spPr bwMode="auto">
                          <a:xfrm>
                            <a:off x="533400" y="962660"/>
                            <a:ext cx="3695065" cy="46736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C0BFC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Rectangle 215"/>
                        <wps:cNvSpPr>
                          <a:spLocks noChangeArrowheads="1"/>
                        </wps:cNvSpPr>
                        <wps:spPr bwMode="auto">
                          <a:xfrm>
                            <a:off x="504825" y="934085"/>
                            <a:ext cx="1923415" cy="467360"/>
                          </a:xfrm>
                          <a:prstGeom prst="rect">
                            <a:avLst/>
                          </a:prstGeom>
                          <a:solidFill>
                            <a:srgbClr val="FCF2E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Rectangle 216"/>
                        <wps:cNvSpPr>
                          <a:spLocks noChangeArrowheads="1"/>
                        </wps:cNvSpPr>
                        <wps:spPr bwMode="auto">
                          <a:xfrm>
                            <a:off x="242824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BF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Rectangle 217"/>
                        <wps:cNvSpPr>
                          <a:spLocks noChangeArrowheads="1"/>
                        </wps:cNvSpPr>
                        <wps:spPr bwMode="auto">
                          <a:xfrm>
                            <a:off x="25234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BF0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2618740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FAEE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Rectangle 219"/>
                        <wps:cNvSpPr>
                          <a:spLocks noChangeArrowheads="1"/>
                        </wps:cNvSpPr>
                        <wps:spPr bwMode="auto">
                          <a:xfrm>
                            <a:off x="2704465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F8EDD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27901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7EB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Rectangle 221"/>
                        <wps:cNvSpPr>
                          <a:spLocks noChangeArrowheads="1"/>
                        </wps:cNvSpPr>
                        <wps:spPr bwMode="auto">
                          <a:xfrm>
                            <a:off x="288544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6EA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Rectangle 222"/>
                        <wps:cNvSpPr>
                          <a:spLocks noChangeArrowheads="1"/>
                        </wps:cNvSpPr>
                        <wps:spPr bwMode="auto">
                          <a:xfrm>
                            <a:off x="29806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6E9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Rectangle 223"/>
                        <wps:cNvSpPr>
                          <a:spLocks noChangeArrowheads="1"/>
                        </wps:cNvSpPr>
                        <wps:spPr bwMode="auto">
                          <a:xfrm>
                            <a:off x="3075940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F5E8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316166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3E6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Rectangle 225"/>
                        <wps:cNvSpPr>
                          <a:spLocks noChangeArrowheads="1"/>
                        </wps:cNvSpPr>
                        <wps:spPr bwMode="auto">
                          <a:xfrm>
                            <a:off x="325691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2E5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Rectangle 226"/>
                        <wps:cNvSpPr>
                          <a:spLocks noChangeArrowheads="1"/>
                        </wps:cNvSpPr>
                        <wps:spPr bwMode="auto">
                          <a:xfrm>
                            <a:off x="3352165" y="934085"/>
                            <a:ext cx="76200" cy="467360"/>
                          </a:xfrm>
                          <a:prstGeom prst="rect">
                            <a:avLst/>
                          </a:prstGeom>
                          <a:solidFill>
                            <a:srgbClr val="F1E4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Rectangle 227"/>
                        <wps:cNvSpPr>
                          <a:spLocks noChangeArrowheads="1"/>
                        </wps:cNvSpPr>
                        <wps:spPr bwMode="auto">
                          <a:xfrm>
                            <a:off x="3428365" y="934085"/>
                            <a:ext cx="57150" cy="467360"/>
                          </a:xfrm>
                          <a:prstGeom prst="rect">
                            <a:avLst/>
                          </a:prstGeom>
                          <a:solidFill>
                            <a:srgbClr val="F1E2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Rectangle 228"/>
                        <wps:cNvSpPr>
                          <a:spLocks noChangeArrowheads="1"/>
                        </wps:cNvSpPr>
                        <wps:spPr bwMode="auto">
                          <a:xfrm>
                            <a:off x="348551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F0E1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Rectangle 229"/>
                        <wps:cNvSpPr>
                          <a:spLocks noChangeArrowheads="1"/>
                        </wps:cNvSpPr>
                        <wps:spPr bwMode="auto">
                          <a:xfrm>
                            <a:off x="358076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EFE0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Rectangle 230"/>
                        <wps:cNvSpPr>
                          <a:spLocks noChangeArrowheads="1"/>
                        </wps:cNvSpPr>
                        <wps:spPr bwMode="auto">
                          <a:xfrm>
                            <a:off x="3676015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EEDF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Rectangle 231"/>
                        <wps:cNvSpPr>
                          <a:spLocks noChangeArrowheads="1"/>
                        </wps:cNvSpPr>
                        <wps:spPr bwMode="auto">
                          <a:xfrm>
                            <a:off x="3771265" y="934085"/>
                            <a:ext cx="114300" cy="467360"/>
                          </a:xfrm>
                          <a:prstGeom prst="rect">
                            <a:avLst/>
                          </a:prstGeom>
                          <a:solidFill>
                            <a:srgbClr val="EDDD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Rectangle 232"/>
                        <wps:cNvSpPr>
                          <a:spLocks noChangeArrowheads="1"/>
                        </wps:cNvSpPr>
                        <wps:spPr bwMode="auto">
                          <a:xfrm>
                            <a:off x="3885565" y="934085"/>
                            <a:ext cx="114300" cy="467360"/>
                          </a:xfrm>
                          <a:prstGeom prst="rect">
                            <a:avLst/>
                          </a:prstGeom>
                          <a:solidFill>
                            <a:srgbClr val="ECDB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Rectangle 233"/>
                        <wps:cNvSpPr>
                          <a:spLocks noChangeArrowheads="1"/>
                        </wps:cNvSpPr>
                        <wps:spPr bwMode="auto">
                          <a:xfrm>
                            <a:off x="3999865" y="934085"/>
                            <a:ext cx="85725" cy="467360"/>
                          </a:xfrm>
                          <a:prstGeom prst="rect">
                            <a:avLst/>
                          </a:prstGeom>
                          <a:solidFill>
                            <a:srgbClr val="EBDAC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Rectangle 234"/>
                        <wps:cNvSpPr>
                          <a:spLocks noChangeArrowheads="1"/>
                        </wps:cNvSpPr>
                        <wps:spPr bwMode="auto">
                          <a:xfrm>
                            <a:off x="4085590" y="934085"/>
                            <a:ext cx="95250" cy="467360"/>
                          </a:xfrm>
                          <a:prstGeom prst="rect">
                            <a:avLst/>
                          </a:prstGeom>
                          <a:solidFill>
                            <a:srgbClr val="E9D8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Rectangle 235"/>
                        <wps:cNvSpPr>
                          <a:spLocks noChangeArrowheads="1"/>
                        </wps:cNvSpPr>
                        <wps:spPr bwMode="auto">
                          <a:xfrm>
                            <a:off x="4180840" y="934085"/>
                            <a:ext cx="19050" cy="467360"/>
                          </a:xfrm>
                          <a:prstGeom prst="rect">
                            <a:avLst/>
                          </a:prstGeom>
                          <a:solidFill>
                            <a:srgbClr val="E8D7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Rectangle 236"/>
                        <wps:cNvSpPr>
                          <a:spLocks noChangeArrowheads="1"/>
                        </wps:cNvSpPr>
                        <wps:spPr bwMode="auto">
                          <a:xfrm>
                            <a:off x="504825" y="934085"/>
                            <a:ext cx="3695065" cy="467360"/>
                          </a:xfrm>
                          <a:prstGeom prst="rect">
                            <a:avLst/>
                          </a:prstGeom>
                          <a:noFill/>
                          <a:ln w="952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Rectangle 237"/>
                        <wps:cNvSpPr>
                          <a:spLocks noChangeArrowheads="1"/>
                        </wps:cNvSpPr>
                        <wps:spPr bwMode="auto">
                          <a:xfrm>
                            <a:off x="2113915" y="991870"/>
                            <a:ext cx="480695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D9906F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«Bundles»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52" name="Rectangle 238"/>
                        <wps:cNvSpPr>
                          <a:spLocks noChangeArrowheads="1"/>
                        </wps:cNvSpPr>
                        <wps:spPr bwMode="auto">
                          <a:xfrm>
                            <a:off x="1371600" y="1115695"/>
                            <a:ext cx="2247265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86C33F" w14:textId="77777777" w:rsidR="00402B95" w:rsidRDefault="00402B95" w:rsidP="00A0617C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mvn:pl.sygnity.krs/S24-WER-PODPISKW/X.Y.Z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00A2DC" id="Kanwa 253" o:spid="_x0000_s1140" editas="canvas" style="position:absolute;margin-left:0;margin-top:12.05pt;width:414.6pt;height:157.65pt;z-index:251661312;mso-position-horizontal:left;mso-position-horizontal-relative:margin" coordsize="52654,200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">
                <v:shape id="_x0000_s1141" type="#_x0000_t75" style="position:absolute;width:52654;height:20021;visibility:visible;mso-wrap-style:square">
                  <v:fill o:detectmouseclick="t"/>
                  <v:path o:connecttype="none"/>
                </v:shape>
                <v:rect id="Rectangle 183" o:spid="_x0000_s1142" style="position:absolute;left:285;top:285;width:47136;height:19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" filled="f" strokeweight=".05pt">
                  <v:stroke joinstyle="round" endcap="square"/>
                </v:rect>
                <v:shape id="Freeform 184" o:spid="_x0000_s1143" style="position:absolute;left:285;top:285;width:17615;height:1810;visibility:visible;mso-wrap-style:square;v-text-anchor:top" coordsize="2774,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" path="m,285r2579,l2774,75r,-75l,,,285xe" stroked="f">
                  <v:path arrowok="t" o:connecttype="custom" o:connectlocs="0,180975;1637665,180975;1761490,47625;1761490,0;0,0;0,180975" o:connectangles="0,0,0,0,0,0"/>
                </v:shape>
                <v:shape id="Freeform 185" o:spid="_x0000_s1144" style="position:absolute;left:285;top:285;width:17615;height:1810;visibility:visible;mso-wrap-style:square;v-text-anchor:top" coordsize="2774,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" path="m,285r2579,l2774,75r,-75l,,,285xe" filled="f" strokeweight=".05pt">
                  <v:stroke endcap="square"/>
                  <v:path arrowok="t" o:connecttype="custom" o:connectlocs="0,180975;1637665,180975;1761490,47625;1761490,0;0,0;0,180975" o:connectangles="0,0,0,0,0,0"/>
                </v:shape>
                <v:rect id="Rectangle 186" o:spid="_x0000_s1145" style="position:absolute;left:762;top:571;width:20440;height:22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" filled="f" stroked="f">
                  <v:textbox style="mso-fit-shape-to-text:t" inset="0,0,0,0">
                    <w:txbxContent>
                      <w:p w14:paraId="1636DF97" w14:textId="77777777" w:rsidR="00402B95" w:rsidRDefault="00402B95" w:rsidP="00A0617C"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6"/>
                            <w:szCs w:val="16"/>
                            <w:lang w:val="en-US"/>
                          </w:rPr>
                          <w:t>composite structure S24-WER-PODPISKW</w:t>
                        </w:r>
                      </w:p>
                    </w:txbxContent>
                  </v:textbox>
                </v:rect>
                <v:shape id="Freeform 187" o:spid="_x0000_s1146" style="position:absolute;left:44856;top:3625;width:756;height:14301;visibility:visible;mso-wrap-style:square;v-text-anchor:top" coordsize="119,2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" path="m119,r,2132l,2252,,,119,xe" fillcolor="#c0bfc0" stroked="f">
                  <v:path arrowok="t" o:connecttype="custom" o:connectlocs="75565,0;75565,1353820;0,1430020;0,0;75565,0" o:connectangles="0,0,0,0,0"/>
                </v:shape>
                <v:shape id="Freeform 188" o:spid="_x0000_s1147" style="position:absolute;left:44856;top:3625;width:756;height:14301;visibility:visible;mso-wrap-style:square;v-text-anchor:top" coordsize="119,2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" path="m119,r,2132l,2252,,,119,xe" filled="f" strokecolor="#c0bfc0">
                  <v:stroke joinstyle="miter" endcap="square"/>
                  <v:path arrowok="t" o:connecttype="custom" o:connectlocs="75565,0;75565,1353820;0,1430020;0,0;75565,0" o:connectangles="0,0,0,0,0"/>
                </v:shape>
                <v:rect id="Rectangle 189" o:spid="_x0000_s1148" style="position:absolute;left:2667;top:4387;width:42189;height:13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" fillcolor="#c0bfc0" stroked="f"/>
                <v:rect id="Rectangle 190" o:spid="_x0000_s1149" style="position:absolute;left:2667;top:4387;width:42189;height:13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" filled="f" strokecolor="#c0bfc0">
                  <v:stroke endcap="square"/>
                </v:rect>
                <v:shape id="Freeform 191" o:spid="_x0000_s1150" style="position:absolute;left:2381;top:3340;width:42945;height:762;visibility:visible;mso-wrap-style:square;v-text-anchor:top" coordsize="6763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" path="m120,l6763,,6644,120,,120,120,xe" fillcolor="#e3e3e3" stroked="f">
                  <v:path arrowok="t" o:connecttype="custom" o:connectlocs="76200,0;4294505,0;4218940,76200;0,76200;76200,0" o:connectangles="0,0,0,0,0"/>
                </v:shape>
                <v:shape id="Freeform 192" o:spid="_x0000_s1151" style="position:absolute;left:2381;top:3340;width:42945;height:762;visibility:visible;mso-wrap-style:square;v-text-anchor:top" coordsize="6763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" path="m120,l6763,,6644,120,,120,120,xe" filled="f">
                  <v:stroke joinstyle="miter" endcap="square"/>
                  <v:path arrowok="t" o:connecttype="custom" o:connectlocs="76200,0;4294505,0;4218940,76200;0,76200;76200,0" o:connectangles="0,0,0,0,0"/>
                </v:shape>
                <v:shape id="Freeform 193" o:spid="_x0000_s1152" style="position:absolute;left:44570;top:3340;width:756;height:14300;visibility:visible;mso-wrap-style:square;v-text-anchor:top" coordsize="119,2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" path="m119,r,2132l,2252,,120,119,xe" fillcolor="#9d9d9d" stroked="f">
                  <v:path arrowok="t" o:connecttype="custom" o:connectlocs="75565,0;75565,1353820;0,1430020;0,76200;75565,0" o:connectangles="0,0,0,0,0"/>
                </v:shape>
                <v:rect id="Rectangle 195" o:spid="_x0000_s1153" style="position:absolute;left:2381;top:4102;width:22091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" fillcolor="silver" stroked="f"/>
                <v:rect id="Rectangle 196" o:spid="_x0000_s1154" style="position:absolute;left:24472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" fillcolor="#bebebe" stroked="f"/>
                <v:rect id="Rectangle 197" o:spid="_x0000_s1155" style="position:absolute;left:25806;top:4102;width:171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" fillcolor="#bcbcbc" stroked="f"/>
                <v:rect id="Rectangle 198" o:spid="_x0000_s1156" style="position:absolute;left:27520;top:4102;width:1620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" fillcolor="#bababa" stroked="f"/>
                <v:rect id="Rectangle 199" o:spid="_x0000_s1157" style="position:absolute;left:29140;top:4102;width:1333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" fillcolor="#b8b8b8" stroked="f"/>
                <v:rect id="Rectangle 200" o:spid="_x0000_s1158" style="position:absolute;left:30473;top:4102;width:142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" fillcolor="#b6b6b6" stroked="f"/>
                <v:rect id="Rectangle 201" o:spid="_x0000_s1159" style="position:absolute;left:31902;top:4102;width:171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" fillcolor="#b4b4b4" stroked="f"/>
                <v:rect id="Rectangle 202" o:spid="_x0000_s1160" style="position:absolute;left:33616;top:4102;width:142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" fillcolor="#b2b2b2" stroked="f"/>
                <v:rect id="Rectangle 203" o:spid="_x0000_s1161" style="position:absolute;left:35045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" fillcolor="#b0b0b0" stroked="f"/>
                <v:rect id="Rectangle 204" o:spid="_x0000_s1162" style="position:absolute;left:36379;top:4102;width:1333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" fillcolor="#aeaeae" stroked="f"/>
                <v:rect id="Rectangle 205" o:spid="_x0000_s1163" style="position:absolute;left:37712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" fillcolor="#acacac" stroked="f"/>
                <v:rect id="Rectangle 206" o:spid="_x0000_s1164" style="position:absolute;left:39046;top:4102;width:161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" fillcolor="#aaa" stroked="f"/>
                <v:rect id="Rectangle 207" o:spid="_x0000_s1165" style="position:absolute;left:40665;top:4102;width:161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" fillcolor="#a8a8a8" stroked="f"/>
                <v:rect id="Rectangle 208" o:spid="_x0000_s1166" style="position:absolute;left:42284;top:4102;width:1334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" fillcolor="#a6a6a6" stroked="f"/>
                <v:rect id="Rectangle 209" o:spid="_x0000_s1167" style="position:absolute;left:43618;top:4102;width:952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" fillcolor="#a3a3a3" stroked="f"/>
                <v:rect id="Rectangle 210" o:spid="_x0000_s1168" style="position:absolute;left:2381;top:4102;width:42189;height:13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" filled="f">
                  <v:stroke endcap="square"/>
                </v:rect>
                <v:rect id="Rectangle 211" o:spid="_x0000_s1169" style="position:absolute;left:21710;top:4673;width:3448;height:22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" filled="f" stroked="f">
                  <v:textbox style="mso-fit-shape-to-text:t" inset="0,0,0,0">
                    <w:txbxContent>
                      <w:p w14:paraId="522C6737" w14:textId="77777777" w:rsidR="00402B95" w:rsidRDefault="00402B95" w:rsidP="00A0617C">
                        <w:r>
                          <w:rPr>
                            <w:rFonts w:ascii="Arial" w:hAnsi="Arial" w:cs="Arial"/>
                            <w:color w:val="000000"/>
                            <w:sz w:val="16"/>
                            <w:szCs w:val="16"/>
                            <w:lang w:val="en-US"/>
                          </w:rPr>
                          <w:t>«Profil»</w:t>
                        </w:r>
                      </w:p>
                    </w:txbxContent>
                  </v:textbox>
                </v:rect>
                <v:rect id="Rectangle 212" o:spid="_x0000_s1170" style="position:absolute;left:20377;top:5911;width:10388;height:22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" filled="f" stroked="f">
                  <v:textbox style="mso-fit-shape-to-text:t" inset="0,0,0,0">
                    <w:txbxContent>
                      <w:p w14:paraId="0C808E23" w14:textId="77777777" w:rsidR="00402B95" w:rsidRDefault="00402B95" w:rsidP="00A0617C"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6"/>
                            <w:szCs w:val="16"/>
                            <w:lang w:val="en-US"/>
                          </w:rPr>
                          <w:t>S24-WER-PODPISKW</w:t>
                        </w:r>
                      </w:p>
                    </w:txbxContent>
                  </v:textbox>
                </v:rect>
                <v:rect id="Rectangle 213" o:spid="_x0000_s1171" style="position:absolute;left:5334;top:9626;width:3695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" fillcolor="#c0bfc0" stroked="f"/>
                <v:rect id="Rectangle 214" o:spid="_x0000_s1172" style="position:absolute;left:5334;top:9626;width:3695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" filled="f" strokecolor="#c0bfc0">
                  <v:stroke endcap="square"/>
                </v:rect>
                <v:rect id="Rectangle 215" o:spid="_x0000_s1173" style="position:absolute;left:5048;top:9340;width:19234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" fillcolor="#fcf2e3" stroked="f"/>
                <v:rect id="Rectangle 216" o:spid="_x0000_s1174" style="position:absolute;left:24282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" fillcolor="#fbf1e1" stroked="f"/>
                <v:rect id="Rectangle 217" o:spid="_x0000_s1175" style="position:absolute;left:25234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" fillcolor="#fbf0df" stroked="f"/>
                <v:rect id="Rectangle 218" o:spid="_x0000_s1176" style="position:absolute;left:26187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" fillcolor="#faeedd" stroked="f"/>
                <v:rect id="Rectangle 219" o:spid="_x0000_s1177" style="position:absolute;left:27044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" fillcolor="#f8eddc" stroked="f"/>
                <v:rect id="Rectangle 220" o:spid="_x0000_s1178" style="position:absolute;left:27901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" fillcolor="#f7ebda" stroked="f"/>
                <v:rect id="Rectangle 221" o:spid="_x0000_s1179" style="position:absolute;left:28854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" fillcolor="#f6ead8" stroked="f"/>
                <v:rect id="Rectangle 222" o:spid="_x0000_s1180" style="position:absolute;left:29806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" fillcolor="#f6e9d6" stroked="f"/>
                <v:rect id="Rectangle 223" o:spid="_x0000_s1181" style="position:absolute;left:30759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" fillcolor="#f5e8d4" stroked="f"/>
                <v:rect id="Rectangle 224" o:spid="_x0000_s1182" style="position:absolute;left:31616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" fillcolor="#f3e6d3" stroked="f"/>
                <v:rect id="Rectangle 225" o:spid="_x0000_s1183" style="position:absolute;left:32569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" fillcolor="#f2e5d1" stroked="f"/>
                <v:rect id="Rectangle 226" o:spid="_x0000_s1184" style="position:absolute;left:33521;top:9340;width:76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" fillcolor="#f1e4cf" stroked="f"/>
                <v:rect id="Rectangle 227" o:spid="_x0000_s1185" style="position:absolute;left:34283;top:9340;width:57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" fillcolor="#f1e2ce" stroked="f"/>
                <v:rect id="Rectangle 228" o:spid="_x0000_s1186" style="position:absolute;left:34855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" fillcolor="#f0e1cc" stroked="f"/>
                <v:rect id="Rectangle 229" o:spid="_x0000_s1187" style="position:absolute;left:35807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" fillcolor="#efe0ca" stroked="f"/>
                <v:rect id="Rectangle 230" o:spid="_x0000_s1188" style="position:absolute;left:36760;top:9340;width:95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" fillcolor="#eedfc8" stroked="f"/>
                <v:rect id="Rectangle 231" o:spid="_x0000_s1189" style="position:absolute;left:37712;top:9340;width:114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" fillcolor="#edddc6" stroked="f"/>
                <v:rect id="Rectangle 232" o:spid="_x0000_s1190" style="position:absolute;left:38855;top:9340;width:114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" fillcolor="#ecdbc4" stroked="f"/>
                <v:rect id="Rectangle 233" o:spid="_x0000_s1191" style="position:absolute;left:39998;top:9340;width:857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" fillcolor="#ebdac2" stroked="f"/>
                <v:rect id="Rectangle 234" o:spid="_x0000_s1192" style="position:absolute;left:40855;top:9340;width:953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" fillcolor="#e9d8c0" stroked="f"/>
                <v:rect id="Rectangle 235" o:spid="_x0000_s1193" style="position:absolute;left:41808;top:9340;width:19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" fillcolor="#e8d7be" stroked="f"/>
                <v:rect id="Rectangle 236" o:spid="_x0000_s1194" style="position:absolute;left:5048;top:9340;width:36950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" filled="f">
                  <v:stroke endcap="square"/>
                </v:rect>
                <v:rect id="Rectangle 237" o:spid="_x0000_s1195" style="position:absolute;left:21139;top:9918;width:4807;height:22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" filled="f" stroked="f">
                  <v:textbox style="mso-fit-shape-to-text:t" inset="0,0,0,0">
                    <w:txbxContent>
                      <w:p w14:paraId="3AD9906F" w14:textId="77777777" w:rsidR="00402B95" w:rsidRDefault="00402B95" w:rsidP="00A0617C">
                        <w:r>
                          <w:rPr>
                            <w:rFonts w:ascii="Arial" w:hAnsi="Arial" w:cs="Arial"/>
                            <w:color w:val="000000"/>
                            <w:sz w:val="16"/>
                            <w:szCs w:val="16"/>
                            <w:lang w:val="en-US"/>
                          </w:rPr>
                          <w:t>«Bundles»</w:t>
                        </w:r>
                      </w:p>
                    </w:txbxContent>
                  </v:textbox>
                </v:rect>
                <v:rect id="Rectangle 238" o:spid="_x0000_s1196" style="position:absolute;left:13716;top:11156;width:22472;height:22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" filled="f" stroked="f">
                  <v:textbox style="mso-fit-shape-to-text:t" inset="0,0,0,0">
                    <w:txbxContent>
                      <w:p w14:paraId="4786C33F" w14:textId="77777777" w:rsidR="00402B95" w:rsidRDefault="00402B95" w:rsidP="00A0617C">
                        <w:r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16"/>
                            <w:szCs w:val="16"/>
                            <w:lang w:val="en-US"/>
                          </w:rPr>
                          <w:t>mvn:pl.sygnity.krs/S24-WER-PODPISKW/X.Y.Z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 xml:space="preserve"> 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 w:rsidRPr="00046C2C">
        <w:rPr>
          <w:rFonts w:ascii="Segoe UI" w:hAnsi="Segoe UI" w:cs="Segoe UI"/>
          <w:sz w:val="18"/>
          <w:szCs w:val="18"/>
        </w:rPr>
        <w:t xml:space="preserve"> </w:t>
      </w:r>
    </w:p>
    <w:p w14:paraId="200AE439" w14:textId="33EFDFA7" w:rsidR="00A0617C" w:rsidRDefault="00A0617C" w:rsidP="009F6B56">
      <w:pPr>
        <w:spacing w:after="0"/>
      </w:pPr>
    </w:p>
    <w:p w14:paraId="70E114CB" w14:textId="77777777" w:rsidR="00A0617C" w:rsidRDefault="00A0617C" w:rsidP="009F6B56">
      <w:pPr>
        <w:spacing w:after="0"/>
      </w:pPr>
    </w:p>
    <w:p w14:paraId="05E79B59" w14:textId="77777777" w:rsidR="00A0617C" w:rsidRDefault="00A0617C" w:rsidP="009F6B56">
      <w:pPr>
        <w:spacing w:after="0"/>
      </w:pPr>
    </w:p>
    <w:p w14:paraId="213F5284" w14:textId="77777777" w:rsidR="00A0617C" w:rsidRDefault="00A0617C" w:rsidP="009F6B56">
      <w:pPr>
        <w:spacing w:after="0"/>
      </w:pPr>
    </w:p>
    <w:p w14:paraId="154D59BD" w14:textId="77777777" w:rsidR="00A0617C" w:rsidRDefault="00A0617C" w:rsidP="009F6B56">
      <w:pPr>
        <w:spacing w:after="0"/>
      </w:pPr>
    </w:p>
    <w:p w14:paraId="53785B96" w14:textId="77777777" w:rsidR="00A0617C" w:rsidRDefault="00A0617C" w:rsidP="009F6B56">
      <w:pPr>
        <w:spacing w:after="0"/>
      </w:pPr>
    </w:p>
    <w:p w14:paraId="4B5E5E9C" w14:textId="77777777" w:rsidR="00A0617C" w:rsidRDefault="00A0617C" w:rsidP="009F6B56">
      <w:pPr>
        <w:spacing w:after="0"/>
      </w:pPr>
    </w:p>
    <w:p w14:paraId="7E606DB2" w14:textId="77777777" w:rsidR="00A0617C" w:rsidRDefault="00A0617C" w:rsidP="009F6B56">
      <w:pPr>
        <w:spacing w:after="0"/>
      </w:pPr>
    </w:p>
    <w:p w14:paraId="545D3C80" w14:textId="77777777" w:rsidR="00A0617C" w:rsidRDefault="00A0617C" w:rsidP="009F6B56">
      <w:pPr>
        <w:spacing w:after="0"/>
      </w:pPr>
    </w:p>
    <w:p w14:paraId="17E6D7A3" w14:textId="77777777" w:rsidR="00A0617C" w:rsidRDefault="00A0617C" w:rsidP="009F6B56">
      <w:pPr>
        <w:spacing w:after="0"/>
      </w:pPr>
    </w:p>
    <w:p w14:paraId="0DEB5997" w14:textId="77777777" w:rsidR="00A0617C" w:rsidRPr="00F26824" w:rsidRDefault="00A0617C" w:rsidP="009F6B56">
      <w:pPr>
        <w:spacing w:after="0"/>
      </w:pPr>
    </w:p>
    <w:p w14:paraId="23F67178" w14:textId="6AD184DC" w:rsidR="009F6B56" w:rsidRDefault="009F6B56" w:rsidP="009F6B56">
      <w:pPr>
        <w:pStyle w:val="Nagwek4"/>
        <w:spacing w:before="200" w:line="276" w:lineRule="auto"/>
      </w:pPr>
      <w:r w:rsidRPr="00F26824">
        <w:t>Przypisanie profilów do kontenerów :</w:t>
      </w:r>
    </w:p>
    <w:p w14:paraId="03D38BB8" w14:textId="77777777" w:rsidR="001252A9" w:rsidRPr="00650AC5" w:rsidRDefault="001252A9" w:rsidP="00650AC5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499"/>
        <w:gridCol w:w="4561"/>
      </w:tblGrid>
      <w:tr w:rsidR="00A74B9B" w:rsidRPr="00F26824" w14:paraId="7B84A625" w14:textId="77777777" w:rsidTr="00A74B9B">
        <w:trPr>
          <w:trHeight w:val="144"/>
        </w:trPr>
        <w:tc>
          <w:tcPr>
            <w:tcW w:w="4164" w:type="dxa"/>
          </w:tcPr>
          <w:p w14:paraId="406BD971" w14:textId="77777777" w:rsidR="009F6B56" w:rsidRPr="00F26824" w:rsidRDefault="009F6B56" w:rsidP="009F6B56">
            <w:r w:rsidRPr="00F26824">
              <w:rPr>
                <w:noProof/>
                <w:lang w:eastAsia="pl-PL"/>
              </w:rPr>
              <w:drawing>
                <wp:inline distT="0" distB="0" distL="0" distR="0" wp14:anchorId="5CA0EFD2" wp14:editId="251D20A2">
                  <wp:extent cx="2505963" cy="2493433"/>
                  <wp:effectExtent l="0" t="0" r="8890" b="254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545" cy="2498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1" w:type="dxa"/>
          </w:tcPr>
          <w:p w14:paraId="04819D85" w14:textId="77777777" w:rsidR="009F6B56" w:rsidRPr="00F26824" w:rsidRDefault="009F6B56" w:rsidP="009F6B56">
            <w:r w:rsidRPr="00F26824">
              <w:rPr>
                <w:noProof/>
                <w:lang w:eastAsia="pl-PL"/>
              </w:rPr>
              <w:drawing>
                <wp:inline distT="0" distB="0" distL="0" distR="0" wp14:anchorId="6979BC6B" wp14:editId="7E3E3F57">
                  <wp:extent cx="2667000" cy="2476567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198" cy="2488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4B9B" w:rsidRPr="00F26824" w14:paraId="1389F047" w14:textId="77777777" w:rsidTr="00A74B9B">
        <w:trPr>
          <w:trHeight w:val="4215"/>
        </w:trPr>
        <w:tc>
          <w:tcPr>
            <w:tcW w:w="4164" w:type="dxa"/>
          </w:tcPr>
          <w:p w14:paraId="044742B4" w14:textId="77777777" w:rsidR="009F6B56" w:rsidRPr="00F26824" w:rsidRDefault="009F6B56" w:rsidP="009F6B56">
            <w:r w:rsidRPr="00F26824">
              <w:rPr>
                <w:noProof/>
                <w:lang w:eastAsia="pl-PL"/>
              </w:rPr>
              <w:lastRenderedPageBreak/>
              <w:drawing>
                <wp:inline distT="0" distB="0" distL="0" distR="0" wp14:anchorId="259CE0BB" wp14:editId="33718DF4">
                  <wp:extent cx="2558415" cy="2673985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8247" cy="2684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1" w:type="dxa"/>
          </w:tcPr>
          <w:p w14:paraId="3CD6B27B" w14:textId="1D11BE7A" w:rsidR="009F6B56" w:rsidRPr="00F26824" w:rsidRDefault="009F6B56" w:rsidP="009F6B56"/>
        </w:tc>
      </w:tr>
      <w:tr w:rsidR="00A74B9B" w:rsidRPr="00F26824" w14:paraId="13755AE6" w14:textId="77777777" w:rsidTr="00A74B9B">
        <w:trPr>
          <w:trHeight w:val="4900"/>
        </w:trPr>
        <w:tc>
          <w:tcPr>
            <w:tcW w:w="4164" w:type="dxa"/>
          </w:tcPr>
          <w:p w14:paraId="416FB7EE" w14:textId="34E5E356" w:rsidR="00A74B9B" w:rsidRPr="00F26824" w:rsidRDefault="00A74B9B" w:rsidP="009F6B56">
            <w:pPr>
              <w:rPr>
                <w:noProof/>
                <w:lang w:eastAsia="pl-PL"/>
              </w:rPr>
            </w:pPr>
            <w:r w:rsidRPr="00A74B9B">
              <w:rPr>
                <w:noProof/>
                <w:lang w:eastAsia="pl-PL"/>
              </w:rPr>
              <w:drawing>
                <wp:inline distT="0" distB="0" distL="0" distR="0" wp14:anchorId="543CCE3D" wp14:editId="4BA91BA8">
                  <wp:extent cx="3185160" cy="3108960"/>
                  <wp:effectExtent l="0" t="0" r="0" b="0"/>
                  <wp:docPr id="367" name="Obraz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60" cy="310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1" w:type="dxa"/>
          </w:tcPr>
          <w:p w14:paraId="75F00178" w14:textId="77777777" w:rsidR="00A74B9B" w:rsidRPr="00F26824" w:rsidRDefault="00A74B9B" w:rsidP="009F6B56"/>
        </w:tc>
      </w:tr>
      <w:tr w:rsidR="00A74B9B" w:rsidRPr="00F26824" w14:paraId="5C950437" w14:textId="77777777" w:rsidTr="00A74B9B">
        <w:trPr>
          <w:trHeight w:val="5128"/>
        </w:trPr>
        <w:tc>
          <w:tcPr>
            <w:tcW w:w="4164" w:type="dxa"/>
          </w:tcPr>
          <w:p w14:paraId="2A7C54FE" w14:textId="5E701F8D" w:rsidR="00222F27" w:rsidRPr="00F26824" w:rsidRDefault="00222F27" w:rsidP="009F6B56">
            <w:pPr>
              <w:rPr>
                <w:noProof/>
                <w:lang w:eastAsia="pl-PL"/>
              </w:rPr>
            </w:pPr>
            <w:r w:rsidRPr="00222F27">
              <w:rPr>
                <w:noProof/>
                <w:lang w:eastAsia="pl-PL"/>
              </w:rPr>
              <w:lastRenderedPageBreak/>
              <w:drawing>
                <wp:inline distT="0" distB="0" distL="0" distR="0" wp14:anchorId="797067F4" wp14:editId="332DDBF2">
                  <wp:extent cx="3192780" cy="3253740"/>
                  <wp:effectExtent l="0" t="0" r="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25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1" w:type="dxa"/>
          </w:tcPr>
          <w:p w14:paraId="7ED56BC9" w14:textId="7D51B867" w:rsidR="00222F27" w:rsidRPr="00F26824" w:rsidDel="0068130A" w:rsidRDefault="00222F27" w:rsidP="009F6B56">
            <w:pPr>
              <w:rPr>
                <w:noProof/>
                <w:lang w:eastAsia="pl-PL"/>
              </w:rPr>
            </w:pPr>
            <w:r w:rsidRPr="00222F27">
              <w:rPr>
                <w:noProof/>
                <w:lang w:eastAsia="pl-PL"/>
              </w:rPr>
              <w:drawing>
                <wp:inline distT="0" distB="0" distL="0" distR="0" wp14:anchorId="5DD02E0F" wp14:editId="15A19749">
                  <wp:extent cx="3246120" cy="3238500"/>
                  <wp:effectExtent l="0" t="0" r="0" b="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120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4B9B" w:rsidRPr="00F26824" w14:paraId="25B7170B" w14:textId="77777777" w:rsidTr="00A74B9B">
        <w:trPr>
          <w:trHeight w:val="5620"/>
        </w:trPr>
        <w:tc>
          <w:tcPr>
            <w:tcW w:w="4164" w:type="dxa"/>
          </w:tcPr>
          <w:p w14:paraId="2C188195" w14:textId="199FAD10" w:rsidR="00A74B9B" w:rsidRPr="00222F27" w:rsidRDefault="00A74B9B" w:rsidP="009F6B56">
            <w:pPr>
              <w:rPr>
                <w:noProof/>
                <w:lang w:eastAsia="pl-PL"/>
              </w:rPr>
            </w:pPr>
            <w:r w:rsidRPr="00A74B9B">
              <w:rPr>
                <w:noProof/>
                <w:lang w:eastAsia="pl-PL"/>
              </w:rPr>
              <w:drawing>
                <wp:inline distT="0" distB="0" distL="0" distR="0" wp14:anchorId="7A39D3BB" wp14:editId="478FB4AF">
                  <wp:extent cx="3200400" cy="3086100"/>
                  <wp:effectExtent l="0" t="0" r="0" b="0"/>
                  <wp:docPr id="368" name="Obraz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8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1" w:type="dxa"/>
          </w:tcPr>
          <w:p w14:paraId="43300EDD" w14:textId="040C8D89" w:rsidR="00A74B9B" w:rsidRPr="00222F27" w:rsidRDefault="00A74B9B" w:rsidP="009F6B56">
            <w:pPr>
              <w:rPr>
                <w:noProof/>
                <w:lang w:eastAsia="pl-PL"/>
              </w:rPr>
            </w:pPr>
            <w:r w:rsidRPr="00A74B9B">
              <w:rPr>
                <w:noProof/>
                <w:lang w:eastAsia="pl-PL"/>
              </w:rPr>
              <w:drawing>
                <wp:inline distT="0" distB="0" distL="0" distR="0" wp14:anchorId="035B7E6D" wp14:editId="1D717FA4">
                  <wp:extent cx="3101340" cy="3123565"/>
                  <wp:effectExtent l="0" t="0" r="0" b="0"/>
                  <wp:docPr id="369" name="Obraz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289" cy="3132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6DFB06" w14:textId="77777777" w:rsidR="009F6B56" w:rsidRPr="00F26824" w:rsidRDefault="009F6B56" w:rsidP="009F6B56">
      <w:pPr>
        <w:spacing w:after="0"/>
      </w:pPr>
    </w:p>
    <w:p w14:paraId="23440BDE" w14:textId="77777777" w:rsidR="009F6B56" w:rsidRPr="00F26824" w:rsidRDefault="009F6B56" w:rsidP="009F6B56">
      <w:pPr>
        <w:pStyle w:val="Nagwek4"/>
        <w:spacing w:before="200" w:line="276" w:lineRule="auto"/>
      </w:pPr>
      <w:r w:rsidRPr="00F26824">
        <w:t>Logi</w:t>
      </w:r>
    </w:p>
    <w:p w14:paraId="048812B4" w14:textId="69991050" w:rsidR="009F6B56" w:rsidRPr="00F26824" w:rsidRDefault="009F6B56" w:rsidP="009F6B56">
      <w:pPr>
        <w:spacing w:after="0"/>
      </w:pPr>
      <w:r w:rsidRPr="00F26824">
        <w:t xml:space="preserve">Logi głównych kontenerów (root,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t xml:space="preserve">,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F26824">
        <w:t>):</w:t>
      </w:r>
    </w:p>
    <w:p w14:paraId="734228B4" w14:textId="06F323DC" w:rsidR="009F6B56" w:rsidRPr="00597EEB" w:rsidRDefault="00723F9C" w:rsidP="009F6B56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9F6B56" w:rsidRPr="00597EEB">
        <w:rPr>
          <w:b/>
          <w:lang w:val="en-US"/>
        </w:rPr>
        <w:t>\</w:t>
      </w:r>
    </w:p>
    <w:p w14:paraId="4C206CC3" w14:textId="295D609E" w:rsidR="009F6B56" w:rsidRPr="00801A18" w:rsidRDefault="009F6B56" w:rsidP="009F6B56">
      <w:pPr>
        <w:spacing w:after="0"/>
      </w:pPr>
      <w:r w:rsidRPr="00801A18">
        <w:t>Logi kontenerów z aplikacjami</w:t>
      </w:r>
      <w:r w:rsidR="00E63F7D" w:rsidRPr="00801A18">
        <w:t xml:space="preserve"> na wewnętrznej szynie danych</w:t>
      </w:r>
      <w:r w:rsidRPr="00801A18">
        <w:t>:</w:t>
      </w:r>
    </w:p>
    <w:p w14:paraId="12F959EC" w14:textId="71B6E259" w:rsidR="009F6B56" w:rsidRPr="00597EEB" w:rsidRDefault="00723F9C" w:rsidP="009F6B56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9F6B56" w:rsidRPr="00597EEB">
        <w:rPr>
          <w:b/>
          <w:lang w:val="en-US"/>
        </w:rPr>
        <w:t>\</w:t>
      </w:r>
    </w:p>
    <w:p w14:paraId="02FB677D" w14:textId="577E620F" w:rsidR="009F6B56" w:rsidRPr="00597EEB" w:rsidRDefault="00723F9C" w:rsidP="009F6B56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9F6B56" w:rsidRPr="00597EEB">
        <w:rPr>
          <w:b/>
          <w:lang w:val="en-US"/>
        </w:rPr>
        <w:t>\</w:t>
      </w:r>
    </w:p>
    <w:p w14:paraId="4B83D51A" w14:textId="2F82C370" w:rsidR="009F6B56" w:rsidRDefault="00723F9C" w:rsidP="009F6B56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 xml:space="preserve"> 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9F6B56" w:rsidRPr="00597EEB">
        <w:rPr>
          <w:b/>
          <w:lang w:val="en-US"/>
        </w:rPr>
        <w:t>\</w:t>
      </w:r>
    </w:p>
    <w:p w14:paraId="6953E174" w14:textId="469075A1" w:rsidR="00FE0C09" w:rsidRDefault="00723F9C" w:rsidP="00FE0C09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 xml:space="preserve"> 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FE0C09" w:rsidRPr="00597EEB">
        <w:rPr>
          <w:b/>
          <w:lang w:val="en-US"/>
        </w:rPr>
        <w:t>\</w:t>
      </w:r>
    </w:p>
    <w:p w14:paraId="2FBC63F8" w14:textId="77777777" w:rsidR="00FE0C09" w:rsidRDefault="00FE0C09" w:rsidP="009F6B56">
      <w:pPr>
        <w:spacing w:after="0"/>
        <w:rPr>
          <w:b/>
          <w:lang w:val="en-US"/>
        </w:rPr>
      </w:pPr>
    </w:p>
    <w:p w14:paraId="195D8FE7" w14:textId="77777777" w:rsidR="00FE0C09" w:rsidRDefault="00FE0C09" w:rsidP="009F6B56">
      <w:pPr>
        <w:spacing w:after="0"/>
        <w:rPr>
          <w:b/>
          <w:lang w:val="en-US"/>
        </w:rPr>
      </w:pPr>
    </w:p>
    <w:p w14:paraId="27FCA575" w14:textId="77777777" w:rsidR="00EE59AC" w:rsidRDefault="00EE59AC" w:rsidP="00FB298E">
      <w:pPr>
        <w:spacing w:after="0"/>
        <w:rPr>
          <w:b/>
          <w:lang w:val="en-US"/>
        </w:rPr>
      </w:pPr>
    </w:p>
    <w:p w14:paraId="226450A6" w14:textId="77777777" w:rsidR="00EE59AC" w:rsidRDefault="00EE59AC" w:rsidP="00FB298E">
      <w:pPr>
        <w:spacing w:after="0"/>
        <w:rPr>
          <w:b/>
          <w:lang w:val="en-US"/>
        </w:rPr>
      </w:pPr>
    </w:p>
    <w:p w14:paraId="630F65A7" w14:textId="381E191D" w:rsidR="004F6ACE" w:rsidRPr="00801A18" w:rsidRDefault="004F6ACE" w:rsidP="00FB298E">
      <w:pPr>
        <w:spacing w:after="0"/>
        <w:rPr>
          <w:b/>
        </w:rPr>
      </w:pPr>
      <w:r w:rsidRPr="00801A18">
        <w:rPr>
          <w:b/>
        </w:rPr>
        <w:t>Logi kontenerów z aplikacjami na zewnętrznej szynie danych:</w:t>
      </w:r>
    </w:p>
    <w:p w14:paraId="280267EE" w14:textId="3ED9FBA9" w:rsidR="00FB298E" w:rsidRDefault="00723F9C" w:rsidP="00FB298E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FB298E" w:rsidRPr="00597EEB">
        <w:rPr>
          <w:b/>
          <w:lang w:val="en-US"/>
        </w:rPr>
        <w:t>\</w:t>
      </w:r>
    </w:p>
    <w:p w14:paraId="13982B92" w14:textId="002BD4D3" w:rsidR="00FB298E" w:rsidRDefault="00723F9C" w:rsidP="00FB298E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FB298E" w:rsidRPr="00597EEB">
        <w:rPr>
          <w:b/>
          <w:lang w:val="en-US"/>
        </w:rPr>
        <w:t>\</w:t>
      </w:r>
    </w:p>
    <w:p w14:paraId="579C4B5C" w14:textId="15C4C2A1" w:rsidR="00FE0C09" w:rsidRDefault="00723F9C" w:rsidP="00FE0C09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FE0C09" w:rsidRPr="00597EEB">
        <w:rPr>
          <w:b/>
          <w:lang w:val="en-US"/>
        </w:rPr>
        <w:t>\</w:t>
      </w:r>
    </w:p>
    <w:p w14:paraId="267E5554" w14:textId="0C88059D" w:rsidR="00FE0C09" w:rsidRPr="00597EEB" w:rsidRDefault="00723F9C" w:rsidP="00FB298E">
      <w:pPr>
        <w:spacing w:after="0"/>
        <w:rPr>
          <w:b/>
          <w:lang w:val="en-US"/>
        </w:rPr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Pr="00597EEB">
        <w:rPr>
          <w:b/>
          <w:lang w:val="en-US"/>
        </w:rPr>
        <w:t xml:space="preserve"> </w:t>
      </w:r>
      <w:r w:rsidR="009B4490" w:rsidRPr="00597EEB">
        <w:rPr>
          <w:b/>
          <w:lang w:val="en-US"/>
        </w:rPr>
        <w:t>\</w:t>
      </w:r>
    </w:p>
    <w:p w14:paraId="455D513D" w14:textId="77777777" w:rsidR="00FB298E" w:rsidRPr="00597EEB" w:rsidRDefault="00FB298E" w:rsidP="009F6B56">
      <w:pPr>
        <w:spacing w:after="0"/>
        <w:rPr>
          <w:lang w:val="en-US"/>
        </w:rPr>
      </w:pPr>
    </w:p>
    <w:p w14:paraId="7433BA3E" w14:textId="77777777" w:rsidR="009F6B56" w:rsidRPr="00597EEB" w:rsidRDefault="009F6B56" w:rsidP="009F6B56">
      <w:pPr>
        <w:spacing w:after="0"/>
        <w:rPr>
          <w:b/>
          <w:lang w:val="en-US"/>
        </w:rPr>
      </w:pPr>
    </w:p>
    <w:p w14:paraId="467B0007" w14:textId="597B8584" w:rsidR="00100F0E" w:rsidRDefault="00100F0E" w:rsidP="009F6B56">
      <w:pPr>
        <w:pStyle w:val="Nagwek2"/>
        <w:spacing w:before="200" w:line="276" w:lineRule="auto"/>
      </w:pPr>
      <w:bookmarkStart w:id="54" w:name="_Toc479249098"/>
      <w:bookmarkStart w:id="55" w:name="_Toc410736613"/>
      <w:r w:rsidRPr="00F26824">
        <w:t>RedHat J</w:t>
      </w:r>
      <w:r>
        <w:t>B</w:t>
      </w:r>
      <w:r w:rsidRPr="00F26824">
        <w:t xml:space="preserve">oss </w:t>
      </w:r>
      <w:r w:rsidR="004670D8">
        <w:t>Fuse 6.xx</w:t>
      </w:r>
      <w:r>
        <w:t xml:space="preserve"> – środowisko preprodukcyjne</w:t>
      </w:r>
      <w:bookmarkEnd w:id="54"/>
    </w:p>
    <w:p w14:paraId="76A2624A" w14:textId="77777777" w:rsidR="00100F0E" w:rsidRDefault="00100F0E" w:rsidP="00100F0E">
      <w:pPr>
        <w:ind w:left="576"/>
      </w:pPr>
    </w:p>
    <w:p w14:paraId="1ECC1F7C" w14:textId="5CAAA5A1" w:rsidR="00100F0E" w:rsidRPr="00F26824" w:rsidRDefault="00100F0E" w:rsidP="00100F0E">
      <w:r>
        <w:t xml:space="preserve">Środowisko preprodukcyjne wykorzystuje testową wewnętrzną szynę danych zbudowaną na serwerach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>
        <w:t xml:space="preserve">,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>
        <w:t xml:space="preserve"> </w:t>
      </w:r>
      <w:r>
        <w:t xml:space="preserve">i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>
        <w:t>.</w:t>
      </w:r>
      <w:r w:rsidRPr="00F26824">
        <w:t xml:space="preserve">Wykaz serwerów </w:t>
      </w:r>
      <w:r>
        <w:t>testowej wewnętrznej szyny danych: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100F0E" w:rsidRPr="00F26824" w14:paraId="6DE252AC" w14:textId="77777777" w:rsidTr="000E7B35">
        <w:tc>
          <w:tcPr>
            <w:tcW w:w="549" w:type="dxa"/>
            <w:shd w:val="clear" w:color="auto" w:fill="F3F3F3"/>
          </w:tcPr>
          <w:p w14:paraId="17E0A826" w14:textId="77777777" w:rsidR="00100F0E" w:rsidRPr="00F26824" w:rsidRDefault="00100F0E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209F73F4" w14:textId="77777777" w:rsidR="00100F0E" w:rsidRPr="00F26824" w:rsidRDefault="00100F0E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20300952" w14:textId="77777777" w:rsidR="00100F0E" w:rsidRPr="00F26824" w:rsidRDefault="00100F0E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100F0E" w:rsidRPr="00F26824" w14:paraId="43146BEA" w14:textId="77777777" w:rsidTr="000E7B35">
        <w:tc>
          <w:tcPr>
            <w:tcW w:w="549" w:type="dxa"/>
          </w:tcPr>
          <w:p w14:paraId="1E8A800E" w14:textId="77777777" w:rsidR="00100F0E" w:rsidRPr="00F26824" w:rsidRDefault="00100F0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425F5E65" w14:textId="4CD58E2C" w:rsidR="00100F0E" w:rsidRPr="00F26824" w:rsidRDefault="00723F9C" w:rsidP="000E7B35">
            <w:pPr>
              <w:rPr>
                <w:rFonts w:cs="Arial"/>
              </w:rPr>
            </w:pPr>
            <w:r w:rsidRPr="00723F9C">
              <w:rPr>
                <w:rFonts w:ascii="Segoe UI" w:hAnsi="Segoe UI" w:cs="Segoe UI"/>
                <w:b/>
                <w:bCs/>
                <w:sz w:val="18"/>
                <w:szCs w:val="18"/>
                <w:highlight w:val="black"/>
                <w:lang w:val="en-US"/>
              </w:rPr>
              <w:t>xxxxxxxxxxxxxxxx</w:t>
            </w:r>
          </w:p>
        </w:tc>
        <w:tc>
          <w:tcPr>
            <w:tcW w:w="6280" w:type="dxa"/>
          </w:tcPr>
          <w:p w14:paraId="5FB52334" w14:textId="77777777" w:rsidR="00100F0E" w:rsidRPr="00F26824" w:rsidRDefault="00100F0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Administracyjny</w:t>
            </w:r>
          </w:p>
        </w:tc>
      </w:tr>
      <w:tr w:rsidR="00100F0E" w:rsidRPr="00F26824" w14:paraId="09713293" w14:textId="77777777" w:rsidTr="000E7B35">
        <w:tc>
          <w:tcPr>
            <w:tcW w:w="549" w:type="dxa"/>
          </w:tcPr>
          <w:p w14:paraId="017CCAAD" w14:textId="77777777" w:rsidR="00100F0E" w:rsidRPr="00F26824" w:rsidRDefault="00100F0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2</w:t>
            </w:r>
          </w:p>
        </w:tc>
        <w:tc>
          <w:tcPr>
            <w:tcW w:w="2233" w:type="dxa"/>
          </w:tcPr>
          <w:p w14:paraId="2B77FA15" w14:textId="424E894B" w:rsidR="00100F0E" w:rsidRPr="00F26824" w:rsidRDefault="00723F9C" w:rsidP="000E7B35">
            <w:pPr>
              <w:rPr>
                <w:rFonts w:cs="Arial"/>
              </w:rPr>
            </w:pPr>
            <w:r w:rsidRPr="00723F9C">
              <w:rPr>
                <w:rFonts w:ascii="Segoe UI" w:hAnsi="Segoe UI" w:cs="Segoe UI"/>
                <w:b/>
                <w:bCs/>
                <w:sz w:val="18"/>
                <w:szCs w:val="18"/>
                <w:highlight w:val="black"/>
                <w:lang w:val="en-US"/>
              </w:rPr>
              <w:t>xxxxxxxxxxxxxxxx</w:t>
            </w:r>
          </w:p>
        </w:tc>
        <w:tc>
          <w:tcPr>
            <w:tcW w:w="6280" w:type="dxa"/>
          </w:tcPr>
          <w:p w14:paraId="34C1CA0D" w14:textId="77777777" w:rsidR="00100F0E" w:rsidRPr="00F26824" w:rsidRDefault="00100F0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1 klastra ESB</w:t>
            </w:r>
          </w:p>
        </w:tc>
      </w:tr>
      <w:tr w:rsidR="00100F0E" w:rsidRPr="00F26824" w14:paraId="5C15B46F" w14:textId="77777777" w:rsidTr="000E7B35">
        <w:tc>
          <w:tcPr>
            <w:tcW w:w="549" w:type="dxa"/>
          </w:tcPr>
          <w:p w14:paraId="56ADE510" w14:textId="77777777" w:rsidR="00100F0E" w:rsidRPr="00F26824" w:rsidRDefault="00100F0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3</w:t>
            </w:r>
          </w:p>
        </w:tc>
        <w:tc>
          <w:tcPr>
            <w:tcW w:w="2233" w:type="dxa"/>
          </w:tcPr>
          <w:p w14:paraId="68398D16" w14:textId="45AD64D3" w:rsidR="00100F0E" w:rsidRPr="00F26824" w:rsidRDefault="00723F9C" w:rsidP="000E7B35">
            <w:pPr>
              <w:rPr>
                <w:rFonts w:cs="Arial"/>
              </w:rPr>
            </w:pPr>
            <w:r w:rsidRPr="00723F9C">
              <w:rPr>
                <w:rFonts w:ascii="Segoe UI" w:hAnsi="Segoe UI" w:cs="Segoe UI"/>
                <w:b/>
                <w:bCs/>
                <w:sz w:val="18"/>
                <w:szCs w:val="18"/>
                <w:highlight w:val="black"/>
                <w:lang w:val="en-US"/>
              </w:rPr>
              <w:t>xxxxxxxxxxxxxxxx</w:t>
            </w:r>
          </w:p>
        </w:tc>
        <w:tc>
          <w:tcPr>
            <w:tcW w:w="6280" w:type="dxa"/>
          </w:tcPr>
          <w:p w14:paraId="02E6674D" w14:textId="77777777" w:rsidR="00100F0E" w:rsidRPr="00F26824" w:rsidRDefault="00100F0E" w:rsidP="000E7B35">
            <w:pPr>
              <w:rPr>
                <w:rFonts w:cs="Arial"/>
              </w:rPr>
            </w:pPr>
            <w:r w:rsidRPr="00F26824">
              <w:rPr>
                <w:rFonts w:cs="Arial"/>
              </w:rPr>
              <w:t>Węzeł 2 klastra ESB</w:t>
            </w:r>
          </w:p>
        </w:tc>
      </w:tr>
    </w:tbl>
    <w:p w14:paraId="28EBAF28" w14:textId="77777777" w:rsidR="00100F0E" w:rsidRDefault="00100F0E" w:rsidP="00100F0E"/>
    <w:p w14:paraId="73C860DF" w14:textId="40151589" w:rsidR="004246A8" w:rsidRPr="00801A18" w:rsidRDefault="004246A8" w:rsidP="004246A8">
      <w:pPr>
        <w:spacing w:after="0"/>
      </w:pPr>
      <w:r w:rsidRPr="00801A18">
        <w:rPr>
          <w:b/>
        </w:rPr>
        <w:t>Na węzłach testowej wewnętrznej szyny danych założono Containers i Containers-Child</w:t>
      </w:r>
      <w:r w:rsidRPr="00801A18">
        <w:t xml:space="preserve"> :</w:t>
      </w:r>
    </w:p>
    <w:p w14:paraId="732FEC3C" w14:textId="77777777" w:rsidR="000B10A0" w:rsidRPr="00801A18" w:rsidRDefault="000B10A0" w:rsidP="004246A8">
      <w:pPr>
        <w:spacing w:after="0"/>
      </w:pPr>
    </w:p>
    <w:p w14:paraId="3D2F35B3" w14:textId="77777777" w:rsidR="00723F9C" w:rsidRDefault="00723F9C" w:rsidP="004246A8">
      <w:pPr>
        <w:pStyle w:val="Akapitzlist"/>
        <w:numPr>
          <w:ilvl w:val="0"/>
          <w:numId w:val="35"/>
        </w:numPr>
        <w:spacing w:after="0" w:line="276" w:lineRule="auto"/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>
        <w:t xml:space="preserve"> </w:t>
      </w:r>
    </w:p>
    <w:p w14:paraId="55215913" w14:textId="4160E49D" w:rsidR="004246A8" w:rsidRPr="00F26824" w:rsidRDefault="004246A8" w:rsidP="00723F9C">
      <w:pPr>
        <w:pStyle w:val="Akapitzlist"/>
        <w:spacing w:after="0" w:line="276" w:lineRule="auto"/>
        <w:ind w:left="1080"/>
      </w:pPr>
      <w:r>
        <w:t>KRS-PP_N01</w:t>
      </w:r>
    </w:p>
    <w:p w14:paraId="7B62FEAC" w14:textId="189970B4" w:rsidR="004246A8" w:rsidRPr="00F26824" w:rsidRDefault="004246A8" w:rsidP="004246A8">
      <w:pPr>
        <w:spacing w:after="0" w:line="276" w:lineRule="auto"/>
        <w:ind w:left="720"/>
      </w:pPr>
    </w:p>
    <w:p w14:paraId="5BCF239A" w14:textId="77777777" w:rsidR="00723F9C" w:rsidRDefault="00723F9C" w:rsidP="004246A8">
      <w:pPr>
        <w:pStyle w:val="Akapitzlist"/>
        <w:numPr>
          <w:ilvl w:val="0"/>
          <w:numId w:val="35"/>
        </w:numPr>
        <w:spacing w:after="0" w:line="276" w:lineRule="auto"/>
      </w:pPr>
      <w:r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>
        <w:t xml:space="preserve"> </w:t>
      </w:r>
    </w:p>
    <w:p w14:paraId="30C6DA5C" w14:textId="5173A008" w:rsidR="004246A8" w:rsidRPr="00F26824" w:rsidRDefault="004246A8" w:rsidP="00723F9C">
      <w:pPr>
        <w:pStyle w:val="Akapitzlist"/>
        <w:spacing w:after="0" w:line="276" w:lineRule="auto"/>
        <w:ind w:left="1080"/>
      </w:pPr>
      <w:r>
        <w:t>KRS-PP_N01</w:t>
      </w:r>
    </w:p>
    <w:p w14:paraId="57B3C9A5" w14:textId="77777777" w:rsidR="004246A8" w:rsidRDefault="004246A8" w:rsidP="004246A8">
      <w:pPr>
        <w:spacing w:after="0"/>
      </w:pPr>
    </w:p>
    <w:p w14:paraId="274BB10F" w14:textId="77777777" w:rsidR="004246A8" w:rsidRPr="00F26824" w:rsidRDefault="004246A8" w:rsidP="004246A8">
      <w:pPr>
        <w:spacing w:after="0"/>
      </w:pPr>
      <w:r w:rsidRPr="00F26824">
        <w:t>W fabric’u założono Profile :</w:t>
      </w:r>
    </w:p>
    <w:p w14:paraId="1DD4586E" w14:textId="77777777" w:rsidR="004246A8" w:rsidRPr="00F26824" w:rsidRDefault="004246A8" w:rsidP="004246A8">
      <w:pPr>
        <w:pStyle w:val="Akapitzlist"/>
        <w:numPr>
          <w:ilvl w:val="0"/>
          <w:numId w:val="34"/>
        </w:numPr>
        <w:spacing w:after="0" w:line="276" w:lineRule="auto"/>
      </w:pPr>
      <w:r w:rsidRPr="00F26824">
        <w:t>S24-Driver</w:t>
      </w:r>
    </w:p>
    <w:p w14:paraId="76512E7A" w14:textId="6CF409BA" w:rsidR="004246A8" w:rsidRDefault="004246A8" w:rsidP="004246A8">
      <w:pPr>
        <w:pStyle w:val="Akapitzlist"/>
        <w:numPr>
          <w:ilvl w:val="0"/>
          <w:numId w:val="34"/>
        </w:numPr>
        <w:spacing w:after="0" w:line="276" w:lineRule="auto"/>
      </w:pPr>
      <w:r>
        <w:t>KRS-PP</w:t>
      </w:r>
    </w:p>
    <w:p w14:paraId="7D76AD4B" w14:textId="77777777" w:rsidR="00EE59AC" w:rsidRPr="00F26824" w:rsidRDefault="00EE59AC" w:rsidP="00EE59AC">
      <w:pPr>
        <w:spacing w:after="0" w:line="276" w:lineRule="auto"/>
      </w:pPr>
    </w:p>
    <w:p w14:paraId="218E61B1" w14:textId="77777777" w:rsidR="005B4C69" w:rsidRDefault="005B4C69" w:rsidP="006F2E5B"/>
    <w:p w14:paraId="07B8DD99" w14:textId="77777777" w:rsidR="006F2E5B" w:rsidRPr="00801A18" w:rsidRDefault="006F2E5B" w:rsidP="006F2E5B">
      <w:pPr>
        <w:pStyle w:val="Nagwek3"/>
        <w:numPr>
          <w:ilvl w:val="0"/>
          <w:numId w:val="0"/>
        </w:numPr>
        <w:rPr>
          <w:lang w:val="en-US"/>
        </w:rPr>
      </w:pPr>
    </w:p>
    <w:p w14:paraId="7F7CDB86" w14:textId="77777777" w:rsidR="009F6B56" w:rsidRPr="00F26824" w:rsidRDefault="009F6B56" w:rsidP="009F6B56">
      <w:pPr>
        <w:pStyle w:val="Nagwek2"/>
        <w:spacing w:before="200" w:line="276" w:lineRule="auto"/>
      </w:pPr>
      <w:bookmarkStart w:id="56" w:name="_Toc479249101"/>
      <w:r w:rsidRPr="00F26824">
        <w:t>Apache Archiva</w:t>
      </w:r>
      <w:bookmarkEnd w:id="55"/>
      <w:bookmarkEnd w:id="56"/>
    </w:p>
    <w:p w14:paraId="73FE9F62" w14:textId="77777777" w:rsidR="009F6B56" w:rsidRDefault="009F6B56" w:rsidP="009F6B56">
      <w:pPr>
        <w:pStyle w:val="Nagwek3"/>
        <w:spacing w:before="200" w:line="276" w:lineRule="auto"/>
      </w:pPr>
      <w:bookmarkStart w:id="57" w:name="_Toc410736614"/>
      <w:bookmarkStart w:id="58" w:name="_Toc479249102"/>
      <w:r w:rsidRPr="00F26824">
        <w:t>Wykaz serwerów gdzie oprogramowanie zostało zainstalowane</w:t>
      </w:r>
      <w:bookmarkEnd w:id="57"/>
      <w:bookmarkEnd w:id="58"/>
    </w:p>
    <w:p w14:paraId="27226A7A" w14:textId="481AFF97" w:rsidR="004246A8" w:rsidRDefault="004246A8" w:rsidP="00465054">
      <w:r>
        <w:t>Środowisko produkcyjne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4246A8" w:rsidRPr="00F26824" w14:paraId="665B8539" w14:textId="77777777" w:rsidTr="000E7B35">
        <w:tc>
          <w:tcPr>
            <w:tcW w:w="549" w:type="dxa"/>
            <w:shd w:val="clear" w:color="auto" w:fill="F3F3F3"/>
          </w:tcPr>
          <w:p w14:paraId="4170FEF1" w14:textId="77777777" w:rsidR="004246A8" w:rsidRPr="00F26824" w:rsidRDefault="004246A8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lastRenderedPageBreak/>
              <w:t>Lp.</w:t>
            </w:r>
          </w:p>
        </w:tc>
        <w:tc>
          <w:tcPr>
            <w:tcW w:w="2233" w:type="dxa"/>
            <w:shd w:val="clear" w:color="auto" w:fill="F3F3F3"/>
          </w:tcPr>
          <w:p w14:paraId="26F14928" w14:textId="77777777" w:rsidR="004246A8" w:rsidRPr="00F26824" w:rsidRDefault="004246A8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119042B3" w14:textId="77777777" w:rsidR="004246A8" w:rsidRPr="00F26824" w:rsidRDefault="004246A8" w:rsidP="000E7B35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4246A8" w:rsidRPr="00F26824" w14:paraId="0BF11F44" w14:textId="77777777" w:rsidTr="000E7B35">
        <w:tc>
          <w:tcPr>
            <w:tcW w:w="549" w:type="dxa"/>
          </w:tcPr>
          <w:p w14:paraId="6012BE63" w14:textId="77777777" w:rsidR="004246A8" w:rsidRPr="00F26824" w:rsidRDefault="004246A8" w:rsidP="000E7B35">
            <w:pPr>
              <w:spacing w:after="0"/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4A1EBE45" w14:textId="6F7A3B2D" w:rsidR="004246A8" w:rsidRPr="00F26824" w:rsidRDefault="00723F9C" w:rsidP="000E7B35">
            <w:pPr>
              <w:spacing w:after="0"/>
              <w:rPr>
                <w:rFonts w:cs="Arial"/>
              </w:rPr>
            </w:pPr>
            <w:r w:rsidRPr="00723F9C">
              <w:rPr>
                <w:rFonts w:ascii="Segoe UI" w:hAnsi="Segoe UI" w:cs="Segoe UI"/>
                <w:b/>
                <w:bCs/>
                <w:sz w:val="18"/>
                <w:szCs w:val="18"/>
                <w:highlight w:val="black"/>
                <w:lang w:val="en-US"/>
              </w:rPr>
              <w:t>xxxxxxxxxxxxxxxx</w:t>
            </w:r>
          </w:p>
        </w:tc>
        <w:tc>
          <w:tcPr>
            <w:tcW w:w="6280" w:type="dxa"/>
          </w:tcPr>
          <w:p w14:paraId="187642E6" w14:textId="77777777" w:rsidR="004246A8" w:rsidRPr="00F26824" w:rsidRDefault="004246A8" w:rsidP="000E7B35">
            <w:pPr>
              <w:spacing w:after="0"/>
              <w:rPr>
                <w:rFonts w:cs="Arial"/>
              </w:rPr>
            </w:pPr>
            <w:r w:rsidRPr="00F26824">
              <w:rPr>
                <w:rFonts w:cs="Arial"/>
              </w:rPr>
              <w:t>Węzeł Administracyjny szyny ESB</w:t>
            </w:r>
          </w:p>
        </w:tc>
      </w:tr>
    </w:tbl>
    <w:p w14:paraId="6E5B8570" w14:textId="77777777" w:rsidR="004246A8" w:rsidRDefault="004246A8" w:rsidP="00465054"/>
    <w:p w14:paraId="0A356E9D" w14:textId="4ECC1EE5" w:rsidR="00465054" w:rsidRPr="00465054" w:rsidRDefault="00100F0E" w:rsidP="00465054">
      <w:r>
        <w:t xml:space="preserve">Środowisko </w:t>
      </w:r>
      <w:r w:rsidR="004246A8">
        <w:t>pre</w:t>
      </w:r>
      <w:r>
        <w:t>produkcyjne: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"/>
        <w:gridCol w:w="2233"/>
        <w:gridCol w:w="6278"/>
      </w:tblGrid>
      <w:tr w:rsidR="009F6B56" w:rsidRPr="00F26824" w14:paraId="18051E6B" w14:textId="77777777" w:rsidTr="009F6B56">
        <w:tc>
          <w:tcPr>
            <w:tcW w:w="549" w:type="dxa"/>
            <w:shd w:val="clear" w:color="auto" w:fill="F3F3F3"/>
          </w:tcPr>
          <w:p w14:paraId="3EE121D3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Lp.</w:t>
            </w:r>
          </w:p>
        </w:tc>
        <w:tc>
          <w:tcPr>
            <w:tcW w:w="2233" w:type="dxa"/>
            <w:shd w:val="clear" w:color="auto" w:fill="F3F3F3"/>
          </w:tcPr>
          <w:p w14:paraId="5DDB7C9C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Nazwa serwera</w:t>
            </w:r>
          </w:p>
        </w:tc>
        <w:tc>
          <w:tcPr>
            <w:tcW w:w="6280" w:type="dxa"/>
            <w:shd w:val="clear" w:color="auto" w:fill="F3F3F3"/>
          </w:tcPr>
          <w:p w14:paraId="48484829" w14:textId="77777777" w:rsidR="009F6B56" w:rsidRPr="00F26824" w:rsidRDefault="009F6B56" w:rsidP="009F6B56">
            <w:pPr>
              <w:spacing w:beforeLines="40" w:before="96" w:afterLines="40" w:after="96"/>
              <w:rPr>
                <w:rFonts w:cs="Arial"/>
                <w:sz w:val="20"/>
                <w:szCs w:val="20"/>
              </w:rPr>
            </w:pPr>
            <w:r w:rsidRPr="00F26824">
              <w:rPr>
                <w:rFonts w:cs="Arial"/>
                <w:sz w:val="20"/>
                <w:szCs w:val="20"/>
              </w:rPr>
              <w:t>Rola serwera</w:t>
            </w:r>
          </w:p>
        </w:tc>
      </w:tr>
      <w:tr w:rsidR="009F6B56" w:rsidRPr="00F26824" w14:paraId="44E13039" w14:textId="77777777" w:rsidTr="009F6B56">
        <w:tc>
          <w:tcPr>
            <w:tcW w:w="549" w:type="dxa"/>
          </w:tcPr>
          <w:p w14:paraId="176CBA54" w14:textId="77777777" w:rsidR="009F6B56" w:rsidRPr="00F26824" w:rsidRDefault="009F6B56" w:rsidP="00465054">
            <w:pPr>
              <w:spacing w:after="0"/>
              <w:rPr>
                <w:rFonts w:cs="Arial"/>
              </w:rPr>
            </w:pPr>
            <w:r w:rsidRPr="00F26824">
              <w:rPr>
                <w:rFonts w:cs="Arial"/>
              </w:rPr>
              <w:t>1</w:t>
            </w:r>
          </w:p>
        </w:tc>
        <w:tc>
          <w:tcPr>
            <w:tcW w:w="2233" w:type="dxa"/>
          </w:tcPr>
          <w:p w14:paraId="4134D89F" w14:textId="26320CC4" w:rsidR="009F6B56" w:rsidRPr="00F26824" w:rsidRDefault="00723F9C" w:rsidP="004246A8">
            <w:pPr>
              <w:spacing w:after="0"/>
              <w:rPr>
                <w:rFonts w:cs="Arial"/>
              </w:rPr>
            </w:pPr>
            <w:r w:rsidRPr="00723F9C">
              <w:rPr>
                <w:rFonts w:ascii="Segoe UI" w:hAnsi="Segoe UI" w:cs="Segoe UI"/>
                <w:b/>
                <w:bCs/>
                <w:sz w:val="18"/>
                <w:szCs w:val="18"/>
                <w:highlight w:val="black"/>
                <w:lang w:val="en-US"/>
              </w:rPr>
              <w:t>xxxxxxxxxxxxxxxx</w:t>
            </w:r>
          </w:p>
        </w:tc>
        <w:tc>
          <w:tcPr>
            <w:tcW w:w="6280" w:type="dxa"/>
          </w:tcPr>
          <w:p w14:paraId="236716C4" w14:textId="77777777" w:rsidR="009F6B56" w:rsidRPr="00F26824" w:rsidRDefault="009F6B56" w:rsidP="00465054">
            <w:pPr>
              <w:spacing w:after="0"/>
              <w:rPr>
                <w:rFonts w:cs="Arial"/>
              </w:rPr>
            </w:pPr>
            <w:r w:rsidRPr="00F26824">
              <w:rPr>
                <w:rFonts w:cs="Arial"/>
              </w:rPr>
              <w:t>Węzeł Administracyjny szyny ESB</w:t>
            </w:r>
          </w:p>
        </w:tc>
      </w:tr>
    </w:tbl>
    <w:p w14:paraId="0E03DE71" w14:textId="77777777" w:rsidR="009F6B56" w:rsidRPr="00F26824" w:rsidRDefault="009F6B56" w:rsidP="009F6B56">
      <w:pPr>
        <w:pStyle w:val="Nagwek3"/>
        <w:spacing w:before="200" w:line="276" w:lineRule="auto"/>
      </w:pPr>
      <w:bookmarkStart w:id="59" w:name="_Toc410736615"/>
      <w:bookmarkStart w:id="60" w:name="_Toc479249103"/>
      <w:r w:rsidRPr="00F26824">
        <w:t>Parametry instalacyjne i konfiguracyjne</w:t>
      </w:r>
      <w:bookmarkEnd w:id="59"/>
      <w:bookmarkEnd w:id="60"/>
    </w:p>
    <w:p w14:paraId="45793F76" w14:textId="77777777" w:rsidR="009F6B56" w:rsidRPr="00F26824" w:rsidRDefault="009F6B56" w:rsidP="009F6B56">
      <w:pPr>
        <w:spacing w:after="0"/>
      </w:pPr>
      <w:r w:rsidRPr="00F26824">
        <w:t>Oprogramowanie Apache Archiva służy do udostępniana wesji aplikacji poprzez repozytorium mavena.</w:t>
      </w:r>
    </w:p>
    <w:p w14:paraId="5784645D" w14:textId="26590D58" w:rsidR="009F6B56" w:rsidRDefault="009F6B56" w:rsidP="009F6B56">
      <w:pPr>
        <w:spacing w:after="0"/>
        <w:rPr>
          <w:b/>
        </w:rPr>
      </w:pPr>
      <w:r w:rsidRPr="00F26824">
        <w:t>Katalog instalacyjny:</w:t>
      </w:r>
      <w: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 xml:space="preserve"> xxxxxxxxxxxxxxxx xxxxxxxxxxxxxxxx xxxxxxxxxxxxxxxx</w:t>
      </w:r>
    </w:p>
    <w:p w14:paraId="0D0B1D1A" w14:textId="2A0A5626" w:rsidR="009F6B56" w:rsidRDefault="009F6B56" w:rsidP="009F6B56">
      <w:pPr>
        <w:spacing w:after="0"/>
      </w:pPr>
      <w:r>
        <w:t xml:space="preserve">Adres konsoli </w:t>
      </w:r>
      <w:r w:rsidR="004246A8">
        <w:t>w środowisku produkcyjnym</w:t>
      </w:r>
      <w:r>
        <w:t xml:space="preserve">: </w:t>
      </w:r>
      <w:hyperlink r:id="rId29" w:history="1">
        <w:r w:rsidR="00723F9C" w:rsidRPr="00723F9C">
          <w:rPr>
            <w:rFonts w:ascii="Segoe UI" w:hAnsi="Segoe UI" w:cs="Segoe UI"/>
            <w:b/>
            <w:bCs/>
            <w:sz w:val="18"/>
            <w:szCs w:val="18"/>
            <w:highlight w:val="black"/>
            <w:lang w:val="en-US"/>
          </w:rPr>
          <w:t xml:space="preserve"> xxxxxxxxxxxxxxxx</w:t>
        </w:r>
        <w:r w:rsidR="00723F9C" w:rsidRPr="009D2D29">
          <w:rPr>
            <w:rStyle w:val="Hipercze"/>
          </w:rPr>
          <w:t xml:space="preserve"> </w:t>
        </w:r>
        <w:r w:rsidR="00723F9C" w:rsidRPr="00723F9C">
          <w:rPr>
            <w:rFonts w:ascii="Segoe UI" w:hAnsi="Segoe UI" w:cs="Segoe UI"/>
            <w:b/>
            <w:bCs/>
            <w:sz w:val="18"/>
            <w:szCs w:val="18"/>
            <w:highlight w:val="black"/>
            <w:lang w:val="en-US"/>
          </w:rPr>
          <w:t>xxxxxxxxxxxxxxxx</w:t>
        </w:r>
        <w:r w:rsidR="00723F9C" w:rsidRPr="009D2D29">
          <w:rPr>
            <w:rStyle w:val="Hipercze"/>
          </w:rPr>
          <w:t xml:space="preserve"> </w:t>
        </w:r>
      </w:hyperlink>
      <w:r>
        <w:t>.</w:t>
      </w:r>
    </w:p>
    <w:p w14:paraId="7852E166" w14:textId="2634F036" w:rsidR="004246A8" w:rsidRDefault="004246A8" w:rsidP="009F6B56">
      <w:pPr>
        <w:spacing w:after="0"/>
      </w:pPr>
      <w:r>
        <w:t xml:space="preserve">Adres konsoli w środowisku preprodukcyjnym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 xxxxxxxxxxxxxxxx</w:t>
      </w:r>
    </w:p>
    <w:p w14:paraId="7E6835B3" w14:textId="3FD7355C" w:rsidR="009F6B56" w:rsidRDefault="009F6B56" w:rsidP="009F6B56">
      <w:pPr>
        <w:spacing w:after="0"/>
        <w:rPr>
          <w:rFonts w:ascii="Segoe UI" w:hAnsi="Segoe UI" w:cs="Segoe UI"/>
          <w:b/>
          <w:sz w:val="18"/>
          <w:szCs w:val="18"/>
        </w:rPr>
      </w:pPr>
      <w:r>
        <w:t xml:space="preserve">Nazwa repozytorium: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</w:p>
    <w:p w14:paraId="7EE10A43" w14:textId="77777777" w:rsidR="009F6B56" w:rsidRDefault="009F6B56" w:rsidP="009F6B56">
      <w:pPr>
        <w:spacing w:after="0"/>
      </w:pPr>
      <w:r>
        <w:rPr>
          <w:rFonts w:ascii="Segoe UI" w:hAnsi="Segoe UI" w:cs="Segoe UI"/>
          <w:sz w:val="18"/>
          <w:szCs w:val="18"/>
        </w:rPr>
        <w:t xml:space="preserve">Użytkownik </w:t>
      </w:r>
      <w:r w:rsidRPr="00215355">
        <w:rPr>
          <w:rFonts w:ascii="Segoe UI" w:hAnsi="Segoe UI" w:cs="Segoe UI"/>
          <w:b/>
          <w:sz w:val="18"/>
          <w:szCs w:val="18"/>
        </w:rPr>
        <w:t>Guest</w:t>
      </w:r>
      <w:r>
        <w:rPr>
          <w:rFonts w:ascii="Segoe UI" w:hAnsi="Segoe UI" w:cs="Segoe UI"/>
          <w:sz w:val="18"/>
          <w:szCs w:val="18"/>
        </w:rPr>
        <w:t xml:space="preserve"> ma przyznane uprawnienia </w:t>
      </w:r>
      <w:r w:rsidRPr="00215355">
        <w:rPr>
          <w:rFonts w:ascii="Segoe UI" w:hAnsi="Segoe UI" w:cs="Segoe UI"/>
          <w:b/>
          <w:sz w:val="18"/>
          <w:szCs w:val="18"/>
        </w:rPr>
        <w:t>Observer</w:t>
      </w:r>
      <w:r>
        <w:rPr>
          <w:rFonts w:ascii="Segoe UI" w:hAnsi="Segoe UI" w:cs="Segoe UI"/>
          <w:sz w:val="18"/>
          <w:szCs w:val="18"/>
        </w:rPr>
        <w:t xml:space="preserve"> do r</w:t>
      </w:r>
      <w:r w:rsidRPr="00215355">
        <w:rPr>
          <w:rFonts w:ascii="Segoe UI" w:hAnsi="Segoe UI" w:cs="Segoe UI"/>
          <w:sz w:val="18"/>
          <w:szCs w:val="18"/>
        </w:rPr>
        <w:t>epozytorium</w:t>
      </w:r>
      <w:r>
        <w:rPr>
          <w:rFonts w:ascii="Segoe UI" w:hAnsi="Segoe UI" w:cs="Segoe UI"/>
          <w:b/>
          <w:sz w:val="18"/>
          <w:szCs w:val="18"/>
        </w:rPr>
        <w:t xml:space="preserve"> </w:t>
      </w:r>
      <w:r w:rsidRPr="00215355">
        <w:rPr>
          <w:rFonts w:ascii="Segoe UI" w:hAnsi="Segoe UI" w:cs="Segoe UI"/>
          <w:b/>
          <w:sz w:val="18"/>
          <w:szCs w:val="18"/>
        </w:rPr>
        <w:t>EsbRepo</w:t>
      </w:r>
      <w:r>
        <w:rPr>
          <w:rFonts w:ascii="Segoe UI" w:hAnsi="Segoe UI" w:cs="Segoe UI"/>
          <w:b/>
          <w:sz w:val="18"/>
          <w:szCs w:val="18"/>
        </w:rPr>
        <w:t xml:space="preserve"> </w:t>
      </w:r>
    </w:p>
    <w:p w14:paraId="1A539E75" w14:textId="6E95DEFE" w:rsidR="009F6B56" w:rsidRDefault="009F6B56" w:rsidP="009F6B56">
      <w:pPr>
        <w:spacing w:after="0"/>
        <w:rPr>
          <w:rFonts w:ascii="Segoe UI" w:hAnsi="Segoe UI" w:cs="Segoe UI"/>
          <w:b/>
          <w:sz w:val="18"/>
          <w:szCs w:val="18"/>
        </w:rPr>
      </w:pPr>
      <w:r>
        <w:t xml:space="preserve">Ścieżka do repozytorium Mavena: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 xxxxxxxxxxxxxxxx xxxxxxxxxxxxxxxx</w:t>
      </w:r>
    </w:p>
    <w:p w14:paraId="14F2BA8F" w14:textId="77777777" w:rsidR="009F6B56" w:rsidRDefault="009F6B56" w:rsidP="009F6B56">
      <w:pPr>
        <w:spacing w:after="0"/>
      </w:pPr>
    </w:p>
    <w:p w14:paraId="584FB2C1" w14:textId="77777777" w:rsidR="0068362B" w:rsidRDefault="0068362B" w:rsidP="00465054">
      <w:pPr>
        <w:pStyle w:val="Akapitzlist"/>
        <w:ind w:left="0"/>
        <w:rPr>
          <w:b/>
          <w:lang w:val="en-US"/>
        </w:rPr>
      </w:pPr>
    </w:p>
    <w:p w14:paraId="04896BC3" w14:textId="28D5CF82" w:rsidR="0068362B" w:rsidRDefault="0068362B" w:rsidP="0068362B">
      <w:pPr>
        <w:pStyle w:val="Nagwek2"/>
        <w:spacing w:before="200" w:line="276" w:lineRule="auto"/>
      </w:pPr>
      <w:bookmarkStart w:id="61" w:name="_Toc479249104"/>
      <w:r>
        <w:t>Load Balancer F5</w:t>
      </w:r>
      <w:r w:rsidR="00B632FF">
        <w:t xml:space="preserve"> środowisko produkcyjne</w:t>
      </w:r>
      <w:bookmarkEnd w:id="61"/>
    </w:p>
    <w:p w14:paraId="26F7BC8E" w14:textId="77777777" w:rsidR="0068362B" w:rsidRDefault="0068362B" w:rsidP="0068362B">
      <w:pPr>
        <w:pStyle w:val="Nagwek3"/>
        <w:spacing w:before="200" w:line="276" w:lineRule="auto"/>
      </w:pPr>
      <w:bookmarkStart w:id="62" w:name="_Toc479249105"/>
      <w:r>
        <w:t>Konfiguracja dla części portalowej</w:t>
      </w:r>
      <w:bookmarkEnd w:id="62"/>
    </w:p>
    <w:p w14:paraId="09096D94" w14:textId="67E8DD83" w:rsidR="004664FF" w:rsidRDefault="00B632FF" w:rsidP="004664FF">
      <w:r>
        <w:t>VIP:</w:t>
      </w:r>
      <w:r>
        <w:tab/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4664FF" w:rsidRPr="0076031F">
        <w:tab/>
      </w:r>
      <w:r>
        <w:t xml:space="preserve">Port: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</w:p>
    <w:p w14:paraId="49BD8003" w14:textId="264A5540" w:rsidR="004664FF" w:rsidRDefault="004664FF" w:rsidP="004664FF">
      <w:pPr>
        <w:rPr>
          <w:rFonts w:cs="Arial"/>
        </w:rPr>
      </w:pPr>
      <w:r>
        <w:t xml:space="preserve">Balansowanie ruchu zewnętrznego (ruch z internetu protokół https) na serwery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D60A44">
        <w:rPr>
          <w:rFonts w:cs="Arial"/>
        </w:rPr>
        <w:t>,</w:t>
      </w:r>
      <w:r>
        <w:rPr>
          <w:rFonts w:cs="Arial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>
        <w:rPr>
          <w:rFonts w:cs="Arial"/>
        </w:rPr>
        <w:t xml:space="preserve"> </w:t>
      </w:r>
      <w:r w:rsidR="00B632FF">
        <w:rPr>
          <w:rFonts w:cs="Arial"/>
        </w:rPr>
        <w:t xml:space="preserve">na port </w:t>
      </w:r>
      <w:r w:rsidR="00723F9C" w:rsidRPr="00723F9C">
        <w:rPr>
          <w:rFonts w:cs="Arial"/>
          <w:highlight w:val="black"/>
        </w:rPr>
        <w:t>xxxxx</w:t>
      </w:r>
      <w:r>
        <w:rPr>
          <w:rFonts w:cs="Arial"/>
        </w:rPr>
        <w:t xml:space="preserve"> (protokół http).</w:t>
      </w:r>
      <w:r>
        <w:rPr>
          <w:rFonts w:cs="Arial"/>
        </w:rPr>
        <w:br/>
        <w:t>Wymuszenie komunikacji po protokole https</w:t>
      </w:r>
      <w:r>
        <w:rPr>
          <w:rFonts w:cs="Arial"/>
        </w:rPr>
        <w:br/>
        <w:t>Obsługa https.</w:t>
      </w:r>
    </w:p>
    <w:p w14:paraId="05E4C43E" w14:textId="24A4D6C7" w:rsidR="004664FF" w:rsidRDefault="004664FF" w:rsidP="00650AC5">
      <w:pPr>
        <w:rPr>
          <w:rFonts w:cs="Arial"/>
        </w:rPr>
      </w:pPr>
      <w:r>
        <w:rPr>
          <w:rFonts w:cs="Arial"/>
        </w:rPr>
        <w:t xml:space="preserve">Balansowanie na podstawie ciasteczka </w:t>
      </w:r>
      <w:r w:rsidR="00863BA3">
        <w:rPr>
          <w:rFonts w:cs="Arial"/>
        </w:rPr>
        <w:t>xxx</w:t>
      </w:r>
      <w:r>
        <w:rPr>
          <w:rFonts w:cs="Arial"/>
        </w:rPr>
        <w:t>.</w:t>
      </w:r>
    </w:p>
    <w:p w14:paraId="34492723" w14:textId="77777777" w:rsidR="004664FF" w:rsidRPr="00F66BC8" w:rsidRDefault="004664FF" w:rsidP="00650AC5"/>
    <w:p w14:paraId="7FEB5991" w14:textId="2FCF51FF" w:rsidR="00F11F63" w:rsidRDefault="00F11F63" w:rsidP="00F11F63">
      <w:pPr>
        <w:pStyle w:val="Nagwek3"/>
        <w:spacing w:before="200" w:line="276" w:lineRule="auto"/>
      </w:pPr>
      <w:bookmarkStart w:id="63" w:name="_Toc479249106"/>
      <w:r>
        <w:t xml:space="preserve">Konfiguracja dla szyny RedHat </w:t>
      </w:r>
      <w:r w:rsidRPr="00F26824">
        <w:t>J</w:t>
      </w:r>
      <w:r>
        <w:t>B</w:t>
      </w:r>
      <w:r w:rsidRPr="00F26824">
        <w:t>oss Fuse</w:t>
      </w:r>
      <w:r>
        <w:t xml:space="preserve"> 6.</w:t>
      </w:r>
      <w:bookmarkEnd w:id="63"/>
      <w:r w:rsidR="00AE338C">
        <w:t>x</w:t>
      </w:r>
    </w:p>
    <w:p w14:paraId="02D813DA" w14:textId="357DDA87" w:rsidR="00557A83" w:rsidRDefault="00B632FF" w:rsidP="00557A83">
      <w:r>
        <w:t>V</w:t>
      </w:r>
      <w:r w:rsidR="00557A83">
        <w:t>IP:</w:t>
      </w:r>
      <w:r w:rsidR="00557A83">
        <w:tab/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557A83" w:rsidRPr="0076031F">
        <w:tab/>
      </w:r>
      <w:r w:rsidR="00557A83">
        <w:br/>
        <w:t>Port:</w:t>
      </w:r>
      <w:r w:rsidR="00557A83">
        <w:tab/>
      </w:r>
      <w:r w:rsidR="00723F9C" w:rsidRPr="00723F9C">
        <w:rPr>
          <w:highlight w:val="black"/>
        </w:rPr>
        <w:t>xxxx</w:t>
      </w:r>
    </w:p>
    <w:p w14:paraId="367E558F" w14:textId="5CFEF4A8" w:rsidR="00557A83" w:rsidRDefault="00557A83" w:rsidP="00557A83">
      <w:pPr>
        <w:rPr>
          <w:rFonts w:cs="Arial"/>
        </w:rPr>
      </w:pPr>
      <w:r>
        <w:t xml:space="preserve">Balansowanie ruchu wewnętrznego na serwery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D60A44">
        <w:rPr>
          <w:rFonts w:cs="Arial"/>
        </w:rPr>
        <w:t>,</w:t>
      </w:r>
      <w:r>
        <w:rPr>
          <w:rFonts w:cs="Arial"/>
        </w:rPr>
        <w:t xml:space="preserve"> </w:t>
      </w:r>
      <w:r w:rsidR="00723F9C" w:rsidRPr="00723F9C">
        <w:rPr>
          <w:rFonts w:ascii="Segoe UI" w:hAnsi="Segoe UI" w:cs="Segoe UI"/>
          <w:b/>
          <w:bCs/>
          <w:sz w:val="18"/>
          <w:szCs w:val="18"/>
          <w:highlight w:val="black"/>
          <w:lang w:val="en-US"/>
        </w:rPr>
        <w:t>xxxxxxxxxxxxxxxx</w:t>
      </w:r>
      <w:r w:rsidR="00723F9C">
        <w:rPr>
          <w:rFonts w:cs="Arial"/>
        </w:rPr>
        <w:t xml:space="preserve"> </w:t>
      </w:r>
      <w:r>
        <w:rPr>
          <w:rFonts w:cs="Arial"/>
        </w:rPr>
        <w:t xml:space="preserve">na port </w:t>
      </w:r>
      <w:r w:rsidR="00723F9C" w:rsidRPr="00723F9C">
        <w:rPr>
          <w:rFonts w:cs="Arial"/>
          <w:highlight w:val="black"/>
        </w:rPr>
        <w:t>xxxx</w:t>
      </w:r>
      <w:r w:rsidR="00416E38">
        <w:rPr>
          <w:rFonts w:cs="Arial"/>
        </w:rPr>
        <w:t xml:space="preserve"> (aplikacja S24 Wniosek)</w:t>
      </w:r>
      <w:r w:rsidR="00FD0E43">
        <w:rPr>
          <w:rFonts w:cs="Arial"/>
        </w:rPr>
        <w:t>.</w:t>
      </w:r>
    </w:p>
    <w:p w14:paraId="3E0EB0D2" w14:textId="77777777" w:rsidR="00FD0E43" w:rsidRPr="006A4081" w:rsidRDefault="00FD0E43" w:rsidP="00FD0E43">
      <w:r>
        <w:t>Ruch bezstanowy, bezsesyjny.</w:t>
      </w:r>
    </w:p>
    <w:p w14:paraId="006C1F74" w14:textId="77777777" w:rsidR="00804A97" w:rsidRDefault="00804A97" w:rsidP="009F6B56">
      <w:pPr>
        <w:rPr>
          <w:b/>
        </w:rPr>
      </w:pPr>
    </w:p>
    <w:p w14:paraId="4EFF66A1" w14:textId="77777777" w:rsidR="00804A97" w:rsidRDefault="00804A97" w:rsidP="009F6B56"/>
    <w:p w14:paraId="3A11C762" w14:textId="70F3E585" w:rsidR="00777C0E" w:rsidRDefault="00204280" w:rsidP="00804A97">
      <w:pPr>
        <w:pStyle w:val="Nagwek1"/>
        <w:spacing w:before="480" w:line="276" w:lineRule="auto"/>
      </w:pPr>
      <w:bookmarkStart w:id="64" w:name="_Toc479249107"/>
      <w:r>
        <w:t>Aktualny schemat środowiska produkcyjnego</w:t>
      </w:r>
      <w:r w:rsidR="00696841">
        <w:t xml:space="preserve"> i testowego</w:t>
      </w:r>
      <w:bookmarkEnd w:id="64"/>
    </w:p>
    <w:p w14:paraId="1EBAA890" w14:textId="77777777" w:rsidR="00204280" w:rsidRDefault="00204280" w:rsidP="00804A97">
      <w:pPr>
        <w:pStyle w:val="Nagwek1"/>
        <w:spacing w:before="480" w:line="276" w:lineRule="auto"/>
        <w:sectPr w:rsidR="00204280" w:rsidSect="009F6B56">
          <w:headerReference w:type="default" r:id="rId30"/>
          <w:footerReference w:type="default" r:id="rId31"/>
          <w:pgSz w:w="11906" w:h="16838"/>
          <w:pgMar w:top="284" w:right="1418" w:bottom="1418" w:left="1418" w:header="709" w:footer="709" w:gutter="0"/>
          <w:pgNumType w:start="1"/>
          <w:cols w:space="708"/>
          <w:docGrid w:linePitch="360"/>
        </w:sectPr>
      </w:pPr>
    </w:p>
    <w:p w14:paraId="689DE95F" w14:textId="56826B7A" w:rsidR="00402B95" w:rsidRDefault="00402B95" w:rsidP="0044472D">
      <w:pPr>
        <w:jc w:val="center"/>
      </w:pPr>
    </w:p>
    <w:p w14:paraId="646214DD" w14:textId="7D815C04" w:rsidR="00402B95" w:rsidRDefault="00402B95" w:rsidP="0044472D">
      <w:pPr>
        <w:jc w:val="center"/>
        <w:rPr>
          <w:noProof/>
          <w:lang w:eastAsia="pl-PL"/>
        </w:rPr>
      </w:pPr>
    </w:p>
    <w:p w14:paraId="66B411CB" w14:textId="6AF1489C" w:rsidR="00402B95" w:rsidRDefault="00F80FDF" w:rsidP="0044472D">
      <w:pPr>
        <w:jc w:val="center"/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3BCD2E74" wp14:editId="3DE5CA91">
            <wp:extent cx="8419514" cy="4646594"/>
            <wp:effectExtent l="0" t="0" r="635" b="190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3775" cy="465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BADBC" w14:textId="5BC7A908" w:rsidR="00402B95" w:rsidRDefault="00402B95" w:rsidP="0044472D">
      <w:pPr>
        <w:jc w:val="center"/>
        <w:rPr>
          <w:noProof/>
          <w:lang w:eastAsia="pl-PL"/>
        </w:rPr>
      </w:pPr>
      <w:r>
        <w:rPr>
          <w:noProof/>
          <w:lang w:eastAsia="pl-PL"/>
        </w:rPr>
        <w:t>Środowisko produkcyjne</w:t>
      </w:r>
    </w:p>
    <w:p w14:paraId="15AC73B2" w14:textId="77777777" w:rsidR="00402B95" w:rsidRDefault="00402B95" w:rsidP="0044472D">
      <w:pPr>
        <w:jc w:val="center"/>
        <w:rPr>
          <w:noProof/>
          <w:lang w:eastAsia="pl-PL"/>
        </w:rPr>
      </w:pPr>
    </w:p>
    <w:p w14:paraId="292E8B32" w14:textId="1B2141A6" w:rsidR="00402B95" w:rsidRDefault="00F80FDF" w:rsidP="0044472D">
      <w:pPr>
        <w:jc w:val="center"/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234DB6CE" wp14:editId="70576F7A">
            <wp:extent cx="7076049" cy="4813242"/>
            <wp:effectExtent l="0" t="0" r="0" b="698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1324" cy="481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54F3D" w14:textId="7D291986" w:rsidR="00804A97" w:rsidRPr="00F26824" w:rsidRDefault="00402B95" w:rsidP="0044472D">
      <w:pPr>
        <w:jc w:val="center"/>
      </w:pPr>
      <w:r>
        <w:rPr>
          <w:noProof/>
          <w:lang w:eastAsia="pl-PL"/>
        </w:rPr>
        <w:t>Środowisko testowe</w:t>
      </w:r>
    </w:p>
    <w:sectPr w:rsidR="00804A97" w:rsidRPr="00F26824" w:rsidSect="00204280">
      <w:pgSz w:w="16838" w:h="11906" w:orient="landscape"/>
      <w:pgMar w:top="1418" w:right="1418" w:bottom="1418" w:left="28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CAC2CF" w14:textId="77777777" w:rsidR="008477AB" w:rsidRDefault="008477AB" w:rsidP="00244E9C">
      <w:pPr>
        <w:spacing w:after="0" w:line="240" w:lineRule="auto"/>
      </w:pPr>
      <w:r>
        <w:separator/>
      </w:r>
    </w:p>
  </w:endnote>
  <w:endnote w:type="continuationSeparator" w:id="0">
    <w:p w14:paraId="6D1408D1" w14:textId="77777777" w:rsidR="008477AB" w:rsidRDefault="008477AB" w:rsidP="00244E9C">
      <w:pPr>
        <w:spacing w:after="0" w:line="240" w:lineRule="auto"/>
      </w:pPr>
      <w:r>
        <w:continuationSeparator/>
      </w:r>
    </w:p>
  </w:endnote>
  <w:endnote w:type="continuationNotice" w:id="1">
    <w:p w14:paraId="33B5F53D" w14:textId="77777777" w:rsidR="00893AD3" w:rsidRDefault="00893AD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erif">
    <w:altName w:val="Times New Roman"/>
    <w:charset w:val="EE"/>
    <w:family w:val="roman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924CF" w14:textId="77777777" w:rsidR="00893AD3" w:rsidRDefault="00893AD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1E0" w:firstRow="1" w:lastRow="1" w:firstColumn="1" w:lastColumn="1" w:noHBand="0" w:noVBand="0"/>
    </w:tblPr>
    <w:tblGrid>
      <w:gridCol w:w="7937"/>
    </w:tblGrid>
    <w:tr w:rsidR="00402B95" w:rsidRPr="00B56D65" w14:paraId="19DDA144" w14:textId="77777777" w:rsidTr="00DE3CDE">
      <w:trPr>
        <w:trHeight w:val="141"/>
      </w:trPr>
      <w:tc>
        <w:tcPr>
          <w:tcW w:w="7991" w:type="dxa"/>
        </w:tcPr>
        <w:p w14:paraId="2B1D3095" w14:textId="77777777" w:rsidR="00402B95" w:rsidRPr="00B56D65" w:rsidRDefault="00402B95" w:rsidP="00DE3CDE">
          <w:pPr>
            <w:pStyle w:val="Tabelatre"/>
          </w:pPr>
        </w:p>
      </w:tc>
    </w:tr>
  </w:tbl>
  <w:p w14:paraId="66807F13" w14:textId="77777777" w:rsidR="00402B95" w:rsidRDefault="00402B95" w:rsidP="00DE3CDE">
    <w:pPr>
      <w:pStyle w:val="Stopka"/>
      <w:ind w:right="-42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30726813"/>
      <w:docPartObj>
        <w:docPartGallery w:val="Page Numbers (Bottom of Page)"/>
        <w:docPartUnique/>
      </w:docPartObj>
    </w:sdtPr>
    <w:sdtEndPr/>
    <w:sdtContent>
      <w:p w14:paraId="1C39FC43" w14:textId="28A4B9C1" w:rsidR="00402B95" w:rsidRDefault="00402B95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6841">
          <w:rPr>
            <w:noProof/>
          </w:rPr>
          <w:t>37</w:t>
        </w:r>
        <w:r>
          <w:fldChar w:fldCharType="end"/>
        </w:r>
      </w:p>
    </w:sdtContent>
  </w:sdt>
  <w:p w14:paraId="778F635D" w14:textId="77777777" w:rsidR="00402B95" w:rsidRDefault="00402B9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0E425A" w14:textId="77777777" w:rsidR="008477AB" w:rsidRDefault="008477AB" w:rsidP="00244E9C">
      <w:pPr>
        <w:spacing w:after="0" w:line="240" w:lineRule="auto"/>
      </w:pPr>
      <w:r>
        <w:separator/>
      </w:r>
    </w:p>
  </w:footnote>
  <w:footnote w:type="continuationSeparator" w:id="0">
    <w:p w14:paraId="374E75DC" w14:textId="77777777" w:rsidR="008477AB" w:rsidRDefault="008477AB" w:rsidP="00244E9C">
      <w:pPr>
        <w:spacing w:after="0" w:line="240" w:lineRule="auto"/>
      </w:pPr>
      <w:r>
        <w:continuationSeparator/>
      </w:r>
    </w:p>
  </w:footnote>
  <w:footnote w:type="continuationNotice" w:id="1">
    <w:p w14:paraId="0464D2D1" w14:textId="77777777" w:rsidR="00893AD3" w:rsidRDefault="00893AD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5BA12" w14:textId="77777777" w:rsidR="00402B95" w:rsidRPr="0087787C" w:rsidRDefault="00402B95" w:rsidP="00DE3CDE">
    <w:pPr>
      <w:pStyle w:val="Nagwek"/>
    </w:pPr>
    <w:r>
      <w:rPr>
        <w:rFonts w:ascii="Calibri" w:eastAsia="Calibri" w:hAnsi="Calibri"/>
        <w:noProof/>
        <w:lang w:eastAsia="pl-PL"/>
      </w:rPr>
      <w:drawing>
        <wp:inline distT="0" distB="0" distL="0" distR="0" wp14:anchorId="2591A9B3" wp14:editId="6027F40B">
          <wp:extent cx="2472538" cy="619819"/>
          <wp:effectExtent l="0" t="0" r="4445" b="889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yp_MS_z_godlem_w_orientacji_poziomej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3779" cy="6301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53377" w14:textId="77777777" w:rsidR="00402B95" w:rsidRPr="0087787C" w:rsidRDefault="00402B95" w:rsidP="00DE3CDE">
    <w:pPr>
      <w:pStyle w:val="Nagwek"/>
    </w:pPr>
    <w:r>
      <w:rPr>
        <w:rFonts w:ascii="Calibri" w:eastAsia="Calibri" w:hAnsi="Calibri"/>
        <w:noProof/>
        <w:lang w:eastAsia="pl-PL"/>
      </w:rPr>
      <w:drawing>
        <wp:inline distT="0" distB="0" distL="0" distR="0" wp14:anchorId="77CA36CA" wp14:editId="23A4D9B2">
          <wp:extent cx="2472538" cy="619819"/>
          <wp:effectExtent l="0" t="0" r="4445" b="889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yp_MS_z_godlem_w_orientacji_poziomej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3779" cy="6301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0DA5D" w14:textId="77777777" w:rsidR="00402B95" w:rsidRDefault="00402B95" w:rsidP="00223F90">
    <w:pPr>
      <w:pStyle w:val="Nagwek"/>
      <w:rPr>
        <w:sz w:val="18"/>
        <w:szCs w:val="18"/>
      </w:rPr>
    </w:pPr>
    <w:r>
      <w:rPr>
        <w:rFonts w:ascii="Calibri" w:eastAsia="Calibri" w:hAnsi="Calibri"/>
        <w:noProof/>
        <w:lang w:eastAsia="pl-PL"/>
      </w:rPr>
      <w:drawing>
        <wp:inline distT="0" distB="0" distL="0" distR="0" wp14:anchorId="06405450" wp14:editId="6CEF41F3">
          <wp:extent cx="2082800" cy="522119"/>
          <wp:effectExtent l="0" t="0" r="0" b="0"/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yp_MS_z_godlem_w_orientacji_poziomej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33337" cy="53478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7761268" w14:textId="77777777" w:rsidR="00402B95" w:rsidRPr="00A47D82" w:rsidRDefault="00402B95" w:rsidP="00223F90">
    <w:pPr>
      <w:pStyle w:val="Nagwek"/>
      <w:rPr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144"/>
        </w:tabs>
        <w:ind w:left="1144" w:hanging="360"/>
      </w:pPr>
      <w:rPr>
        <w:rFonts w:ascii="Symbol" w:hAnsi="Symbol" w:cs="Symbol"/>
        <w:sz w:val="22"/>
        <w:szCs w:val="22"/>
        <w:lang w:val="pl-PL"/>
      </w:rPr>
    </w:lvl>
    <w:lvl w:ilvl="1">
      <w:start w:val="1"/>
      <w:numFmt w:val="bullet"/>
      <w:lvlText w:val="◦"/>
      <w:lvlJc w:val="left"/>
      <w:pPr>
        <w:tabs>
          <w:tab w:val="num" w:pos="1504"/>
        </w:tabs>
        <w:ind w:left="1504" w:hanging="360"/>
      </w:pPr>
      <w:rPr>
        <w:rFonts w:ascii="OpenSymbol" w:hAnsi="OpenSymbol" w:cs="Courier New"/>
        <w:sz w:val="22"/>
        <w:szCs w:val="22"/>
        <w:lang w:val="pl-PL"/>
      </w:rPr>
    </w:lvl>
    <w:lvl w:ilvl="2">
      <w:start w:val="1"/>
      <w:numFmt w:val="bullet"/>
      <w:lvlText w:val="▪"/>
      <w:lvlJc w:val="left"/>
      <w:pPr>
        <w:tabs>
          <w:tab w:val="num" w:pos="1864"/>
        </w:tabs>
        <w:ind w:left="1864" w:hanging="360"/>
      </w:pPr>
      <w:rPr>
        <w:rFonts w:ascii="OpenSymbol" w:hAnsi="OpenSymbol" w:cs="Courier New"/>
        <w:sz w:val="22"/>
        <w:szCs w:val="22"/>
        <w:lang w:val="pl-PL"/>
      </w:rPr>
    </w:lvl>
    <w:lvl w:ilvl="3">
      <w:start w:val="1"/>
      <w:numFmt w:val="bullet"/>
      <w:lvlText w:val=""/>
      <w:lvlJc w:val="left"/>
      <w:pPr>
        <w:tabs>
          <w:tab w:val="num" w:pos="2224"/>
        </w:tabs>
        <w:ind w:left="2224" w:hanging="360"/>
      </w:pPr>
      <w:rPr>
        <w:rFonts w:ascii="Symbol" w:hAnsi="Symbol" w:cs="Symbol"/>
        <w:sz w:val="22"/>
        <w:szCs w:val="22"/>
        <w:lang w:val="pl-PL"/>
      </w:rPr>
    </w:lvl>
    <w:lvl w:ilvl="4">
      <w:start w:val="1"/>
      <w:numFmt w:val="bullet"/>
      <w:lvlText w:val="◦"/>
      <w:lvlJc w:val="left"/>
      <w:pPr>
        <w:tabs>
          <w:tab w:val="num" w:pos="2584"/>
        </w:tabs>
        <w:ind w:left="2584" w:hanging="360"/>
      </w:pPr>
      <w:rPr>
        <w:rFonts w:ascii="OpenSymbol" w:hAnsi="OpenSymbol" w:cs="Courier New"/>
        <w:sz w:val="22"/>
        <w:szCs w:val="22"/>
        <w:lang w:val="pl-PL"/>
      </w:rPr>
    </w:lvl>
    <w:lvl w:ilvl="5">
      <w:start w:val="1"/>
      <w:numFmt w:val="bullet"/>
      <w:lvlText w:val="▪"/>
      <w:lvlJc w:val="left"/>
      <w:pPr>
        <w:tabs>
          <w:tab w:val="num" w:pos="2944"/>
        </w:tabs>
        <w:ind w:left="2944" w:hanging="360"/>
      </w:pPr>
      <w:rPr>
        <w:rFonts w:ascii="OpenSymbol" w:hAnsi="OpenSymbol" w:cs="Courier New"/>
        <w:sz w:val="22"/>
        <w:szCs w:val="22"/>
        <w:lang w:val="pl-PL"/>
      </w:rPr>
    </w:lvl>
    <w:lvl w:ilvl="6">
      <w:start w:val="1"/>
      <w:numFmt w:val="bullet"/>
      <w:lvlText w:val=""/>
      <w:lvlJc w:val="left"/>
      <w:pPr>
        <w:tabs>
          <w:tab w:val="num" w:pos="3304"/>
        </w:tabs>
        <w:ind w:left="3304" w:hanging="360"/>
      </w:pPr>
      <w:rPr>
        <w:rFonts w:ascii="Symbol" w:hAnsi="Symbol" w:cs="Symbol"/>
        <w:sz w:val="22"/>
        <w:szCs w:val="22"/>
        <w:lang w:val="pl-PL"/>
      </w:rPr>
    </w:lvl>
    <w:lvl w:ilvl="7">
      <w:start w:val="1"/>
      <w:numFmt w:val="bullet"/>
      <w:lvlText w:val="◦"/>
      <w:lvlJc w:val="left"/>
      <w:pPr>
        <w:tabs>
          <w:tab w:val="num" w:pos="3664"/>
        </w:tabs>
        <w:ind w:left="3664" w:hanging="360"/>
      </w:pPr>
      <w:rPr>
        <w:rFonts w:ascii="OpenSymbol" w:hAnsi="OpenSymbol" w:cs="Courier New"/>
        <w:sz w:val="22"/>
        <w:szCs w:val="22"/>
        <w:lang w:val="pl-PL"/>
      </w:rPr>
    </w:lvl>
    <w:lvl w:ilvl="8">
      <w:start w:val="1"/>
      <w:numFmt w:val="bullet"/>
      <w:lvlText w:val="▪"/>
      <w:lvlJc w:val="left"/>
      <w:pPr>
        <w:tabs>
          <w:tab w:val="num" w:pos="4024"/>
        </w:tabs>
        <w:ind w:left="4024" w:hanging="360"/>
      </w:pPr>
      <w:rPr>
        <w:rFonts w:ascii="OpenSymbol" w:hAnsi="OpenSymbol" w:cs="Courier New"/>
        <w:sz w:val="22"/>
        <w:szCs w:val="22"/>
        <w:lang w:val="pl-PL"/>
      </w:rPr>
    </w:lvl>
  </w:abstractNum>
  <w:abstractNum w:abstractNumId="1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2"/>
        <w:szCs w:val="22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 w:val="22"/>
        <w:szCs w:val="22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 w:val="22"/>
        <w:szCs w:val="22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1144"/>
        </w:tabs>
        <w:ind w:left="1144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504"/>
        </w:tabs>
        <w:ind w:left="1504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864"/>
        </w:tabs>
        <w:ind w:left="1864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2224"/>
        </w:tabs>
        <w:ind w:left="2224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584"/>
        </w:tabs>
        <w:ind w:left="2584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944"/>
        </w:tabs>
        <w:ind w:left="2944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304"/>
        </w:tabs>
        <w:ind w:left="3304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664"/>
        </w:tabs>
        <w:ind w:left="3664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4024"/>
        </w:tabs>
        <w:ind w:left="4024" w:hanging="360"/>
      </w:pPr>
      <w:rPr>
        <w:rFonts w:ascii="OpenSymbol" w:hAnsi="OpenSymbol" w:cs="OpenSymbol"/>
      </w:rPr>
    </w:lvl>
  </w:abstractNum>
  <w:abstractNum w:abstractNumId="3" w15:restartNumberingAfterBreak="0">
    <w:nsid w:val="00C7FC3F"/>
    <w:multiLevelType w:val="multilevel"/>
    <w:tmpl w:val="00C7FC6B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4" w15:restartNumberingAfterBreak="0">
    <w:nsid w:val="03127367"/>
    <w:multiLevelType w:val="multilevel"/>
    <w:tmpl w:val="EFD8DD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81132E0"/>
    <w:multiLevelType w:val="hybridMultilevel"/>
    <w:tmpl w:val="D6ECC3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357291"/>
    <w:multiLevelType w:val="multilevel"/>
    <w:tmpl w:val="EC6C9A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154355EB"/>
    <w:multiLevelType w:val="multilevel"/>
    <w:tmpl w:val="62E8C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473EFD"/>
    <w:multiLevelType w:val="multilevel"/>
    <w:tmpl w:val="3CE6C61A"/>
    <w:styleLink w:val="WWNum65"/>
    <w:lvl w:ilvl="0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7C22F3C"/>
    <w:multiLevelType w:val="hybridMultilevel"/>
    <w:tmpl w:val="BD306B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E4751A"/>
    <w:multiLevelType w:val="hybridMultilevel"/>
    <w:tmpl w:val="31EC7ACE"/>
    <w:lvl w:ilvl="0" w:tplc="A03A4DC6">
      <w:start w:val="1"/>
      <w:numFmt w:val="decimal"/>
      <w:lvlText w:val="%1."/>
      <w:lvlJc w:val="left"/>
      <w:pPr>
        <w:ind w:left="146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84" w:hanging="360"/>
      </w:pPr>
    </w:lvl>
    <w:lvl w:ilvl="2" w:tplc="0415001B" w:tentative="1">
      <w:start w:val="1"/>
      <w:numFmt w:val="lowerRoman"/>
      <w:lvlText w:val="%3."/>
      <w:lvlJc w:val="right"/>
      <w:pPr>
        <w:ind w:left="2904" w:hanging="180"/>
      </w:pPr>
    </w:lvl>
    <w:lvl w:ilvl="3" w:tplc="0415000F" w:tentative="1">
      <w:start w:val="1"/>
      <w:numFmt w:val="decimal"/>
      <w:lvlText w:val="%4."/>
      <w:lvlJc w:val="left"/>
      <w:pPr>
        <w:ind w:left="3624" w:hanging="360"/>
      </w:pPr>
    </w:lvl>
    <w:lvl w:ilvl="4" w:tplc="04150019" w:tentative="1">
      <w:start w:val="1"/>
      <w:numFmt w:val="lowerLetter"/>
      <w:lvlText w:val="%5."/>
      <w:lvlJc w:val="left"/>
      <w:pPr>
        <w:ind w:left="4344" w:hanging="360"/>
      </w:pPr>
    </w:lvl>
    <w:lvl w:ilvl="5" w:tplc="0415001B" w:tentative="1">
      <w:start w:val="1"/>
      <w:numFmt w:val="lowerRoman"/>
      <w:lvlText w:val="%6."/>
      <w:lvlJc w:val="right"/>
      <w:pPr>
        <w:ind w:left="5064" w:hanging="180"/>
      </w:pPr>
    </w:lvl>
    <w:lvl w:ilvl="6" w:tplc="0415000F" w:tentative="1">
      <w:start w:val="1"/>
      <w:numFmt w:val="decimal"/>
      <w:lvlText w:val="%7."/>
      <w:lvlJc w:val="left"/>
      <w:pPr>
        <w:ind w:left="5784" w:hanging="360"/>
      </w:pPr>
    </w:lvl>
    <w:lvl w:ilvl="7" w:tplc="04150019" w:tentative="1">
      <w:start w:val="1"/>
      <w:numFmt w:val="lowerLetter"/>
      <w:lvlText w:val="%8."/>
      <w:lvlJc w:val="left"/>
      <w:pPr>
        <w:ind w:left="6504" w:hanging="360"/>
      </w:pPr>
    </w:lvl>
    <w:lvl w:ilvl="8" w:tplc="0415001B" w:tentative="1">
      <w:start w:val="1"/>
      <w:numFmt w:val="lowerRoman"/>
      <w:lvlText w:val="%9."/>
      <w:lvlJc w:val="right"/>
      <w:pPr>
        <w:ind w:left="7224" w:hanging="180"/>
      </w:pPr>
    </w:lvl>
  </w:abstractNum>
  <w:abstractNum w:abstractNumId="11" w15:restartNumberingAfterBreak="0">
    <w:nsid w:val="1FFC41B6"/>
    <w:multiLevelType w:val="multilevel"/>
    <w:tmpl w:val="AE162B4A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8767F37"/>
    <w:multiLevelType w:val="hybridMultilevel"/>
    <w:tmpl w:val="59E2878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C027B2C"/>
    <w:multiLevelType w:val="hybridMultilevel"/>
    <w:tmpl w:val="B83C4FB4"/>
    <w:lvl w:ilvl="0" w:tplc="B50C3E3A">
      <w:start w:val="1"/>
      <w:numFmt w:val="decimal"/>
      <w:lvlText w:val="%1."/>
      <w:lvlJc w:val="left"/>
      <w:pPr>
        <w:ind w:left="110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24" w:hanging="360"/>
      </w:pPr>
    </w:lvl>
    <w:lvl w:ilvl="2" w:tplc="0415001B" w:tentative="1">
      <w:start w:val="1"/>
      <w:numFmt w:val="lowerRoman"/>
      <w:lvlText w:val="%3."/>
      <w:lvlJc w:val="right"/>
      <w:pPr>
        <w:ind w:left="2544" w:hanging="180"/>
      </w:pPr>
    </w:lvl>
    <w:lvl w:ilvl="3" w:tplc="0415000F" w:tentative="1">
      <w:start w:val="1"/>
      <w:numFmt w:val="decimal"/>
      <w:lvlText w:val="%4."/>
      <w:lvlJc w:val="left"/>
      <w:pPr>
        <w:ind w:left="3264" w:hanging="360"/>
      </w:pPr>
    </w:lvl>
    <w:lvl w:ilvl="4" w:tplc="04150019" w:tentative="1">
      <w:start w:val="1"/>
      <w:numFmt w:val="lowerLetter"/>
      <w:lvlText w:val="%5."/>
      <w:lvlJc w:val="left"/>
      <w:pPr>
        <w:ind w:left="3984" w:hanging="360"/>
      </w:pPr>
    </w:lvl>
    <w:lvl w:ilvl="5" w:tplc="0415001B" w:tentative="1">
      <w:start w:val="1"/>
      <w:numFmt w:val="lowerRoman"/>
      <w:lvlText w:val="%6."/>
      <w:lvlJc w:val="right"/>
      <w:pPr>
        <w:ind w:left="4704" w:hanging="180"/>
      </w:pPr>
    </w:lvl>
    <w:lvl w:ilvl="6" w:tplc="0415000F" w:tentative="1">
      <w:start w:val="1"/>
      <w:numFmt w:val="decimal"/>
      <w:lvlText w:val="%7."/>
      <w:lvlJc w:val="left"/>
      <w:pPr>
        <w:ind w:left="5424" w:hanging="360"/>
      </w:pPr>
    </w:lvl>
    <w:lvl w:ilvl="7" w:tplc="04150019" w:tentative="1">
      <w:start w:val="1"/>
      <w:numFmt w:val="lowerLetter"/>
      <w:lvlText w:val="%8."/>
      <w:lvlJc w:val="left"/>
      <w:pPr>
        <w:ind w:left="6144" w:hanging="360"/>
      </w:pPr>
    </w:lvl>
    <w:lvl w:ilvl="8" w:tplc="0415001B" w:tentative="1">
      <w:start w:val="1"/>
      <w:numFmt w:val="lowerRoman"/>
      <w:lvlText w:val="%9."/>
      <w:lvlJc w:val="right"/>
      <w:pPr>
        <w:ind w:left="6864" w:hanging="180"/>
      </w:pPr>
    </w:lvl>
  </w:abstractNum>
  <w:abstractNum w:abstractNumId="14" w15:restartNumberingAfterBreak="0">
    <w:nsid w:val="2F68684C"/>
    <w:multiLevelType w:val="hybridMultilevel"/>
    <w:tmpl w:val="878C78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8414EC"/>
    <w:multiLevelType w:val="multilevel"/>
    <w:tmpl w:val="62E8C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0E277FF"/>
    <w:multiLevelType w:val="hybridMultilevel"/>
    <w:tmpl w:val="FAA63FB4"/>
    <w:lvl w:ilvl="0" w:tplc="04150013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2080ECC"/>
    <w:multiLevelType w:val="hybridMultilevel"/>
    <w:tmpl w:val="E7ECE072"/>
    <w:lvl w:ilvl="0" w:tplc="8130B13C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4AD12B0"/>
    <w:multiLevelType w:val="multilevel"/>
    <w:tmpl w:val="AE162B4A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355405D9"/>
    <w:multiLevelType w:val="multilevel"/>
    <w:tmpl w:val="55EC97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0" w15:restartNumberingAfterBreak="0">
    <w:nsid w:val="393979B7"/>
    <w:multiLevelType w:val="multilevel"/>
    <w:tmpl w:val="62E8C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07475C8"/>
    <w:multiLevelType w:val="hybridMultilevel"/>
    <w:tmpl w:val="73A2B3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9E4C65"/>
    <w:multiLevelType w:val="hybridMultilevel"/>
    <w:tmpl w:val="E97A69DC"/>
    <w:lvl w:ilvl="0" w:tplc="A3C673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0F6A2B8">
      <w:start w:val="1"/>
      <w:numFmt w:val="lowerLetter"/>
      <w:lvlText w:val="%2."/>
      <w:lvlJc w:val="left"/>
      <w:pPr>
        <w:ind w:left="1440" w:hanging="360"/>
      </w:pPr>
    </w:lvl>
    <w:lvl w:ilvl="2" w:tplc="1C36C4A6">
      <w:start w:val="1"/>
      <w:numFmt w:val="lowerRoman"/>
      <w:lvlText w:val="%3."/>
      <w:lvlJc w:val="right"/>
      <w:pPr>
        <w:ind w:left="2160" w:hanging="180"/>
      </w:pPr>
    </w:lvl>
    <w:lvl w:ilvl="3" w:tplc="B606BA74">
      <w:start w:val="1"/>
      <w:numFmt w:val="decimal"/>
      <w:lvlText w:val="%4."/>
      <w:lvlJc w:val="left"/>
      <w:pPr>
        <w:ind w:left="2880" w:hanging="360"/>
      </w:pPr>
    </w:lvl>
    <w:lvl w:ilvl="4" w:tplc="8B98C88C" w:tentative="1">
      <w:start w:val="1"/>
      <w:numFmt w:val="lowerLetter"/>
      <w:lvlText w:val="%5."/>
      <w:lvlJc w:val="left"/>
      <w:pPr>
        <w:ind w:left="3600" w:hanging="360"/>
      </w:pPr>
    </w:lvl>
    <w:lvl w:ilvl="5" w:tplc="30D4BF7E" w:tentative="1">
      <w:start w:val="1"/>
      <w:numFmt w:val="lowerRoman"/>
      <w:lvlText w:val="%6."/>
      <w:lvlJc w:val="right"/>
      <w:pPr>
        <w:ind w:left="4320" w:hanging="180"/>
      </w:pPr>
    </w:lvl>
    <w:lvl w:ilvl="6" w:tplc="CCFC9D26" w:tentative="1">
      <w:start w:val="1"/>
      <w:numFmt w:val="decimal"/>
      <w:lvlText w:val="%7."/>
      <w:lvlJc w:val="left"/>
      <w:pPr>
        <w:ind w:left="5040" w:hanging="360"/>
      </w:pPr>
    </w:lvl>
    <w:lvl w:ilvl="7" w:tplc="28D491DA" w:tentative="1">
      <w:start w:val="1"/>
      <w:numFmt w:val="lowerLetter"/>
      <w:lvlText w:val="%8."/>
      <w:lvlJc w:val="left"/>
      <w:pPr>
        <w:ind w:left="5760" w:hanging="360"/>
      </w:pPr>
    </w:lvl>
    <w:lvl w:ilvl="8" w:tplc="C670561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A13CFC"/>
    <w:multiLevelType w:val="hybridMultilevel"/>
    <w:tmpl w:val="E32CCA7A"/>
    <w:lvl w:ilvl="0" w:tplc="ED740A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7D2291"/>
    <w:multiLevelType w:val="hybridMultilevel"/>
    <w:tmpl w:val="A90A6C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8A7B54"/>
    <w:multiLevelType w:val="multilevel"/>
    <w:tmpl w:val="3A2C0D58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6" w15:restartNumberingAfterBreak="0">
    <w:nsid w:val="52387511"/>
    <w:multiLevelType w:val="hybridMultilevel"/>
    <w:tmpl w:val="1D546ECE"/>
    <w:lvl w:ilvl="0" w:tplc="B4BC3622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49515BC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8" w15:restartNumberingAfterBreak="0">
    <w:nsid w:val="575E6FB0"/>
    <w:multiLevelType w:val="multilevel"/>
    <w:tmpl w:val="9AB0B9D0"/>
    <w:lvl w:ilvl="0">
      <w:start w:val="1"/>
      <w:numFmt w:val="decimal"/>
      <w:lvlText w:val="%1."/>
      <w:lvlJc w:val="left"/>
      <w:pPr>
        <w:ind w:left="612" w:hanging="612"/>
      </w:pPr>
      <w:rPr>
        <w:rFonts w:asciiTheme="minorHAnsi" w:eastAsiaTheme="minorHAnsi" w:hAnsiTheme="minorHAnsi" w:cstheme="minorBidi"/>
        <w:b w:val="0"/>
      </w:rPr>
    </w:lvl>
    <w:lvl w:ilvl="1">
      <w:start w:val="1"/>
      <w:numFmt w:val="decimal"/>
      <w:lvlText w:val="%1.%2"/>
      <w:lvlJc w:val="left"/>
      <w:pPr>
        <w:ind w:left="612" w:hanging="612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5A456512"/>
    <w:multiLevelType w:val="hybridMultilevel"/>
    <w:tmpl w:val="83F0192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A791954"/>
    <w:multiLevelType w:val="hybridMultilevel"/>
    <w:tmpl w:val="8E222516"/>
    <w:lvl w:ilvl="0" w:tplc="A9B294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B30183F"/>
    <w:multiLevelType w:val="hybridMultilevel"/>
    <w:tmpl w:val="D9286B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41030A"/>
    <w:multiLevelType w:val="hybridMultilevel"/>
    <w:tmpl w:val="5936C6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C5556B"/>
    <w:multiLevelType w:val="multilevel"/>
    <w:tmpl w:val="62E8C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BEF2ABA"/>
    <w:multiLevelType w:val="hybridMultilevel"/>
    <w:tmpl w:val="316A12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F34D3A"/>
    <w:multiLevelType w:val="hybridMultilevel"/>
    <w:tmpl w:val="FC84EF4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5CC23F0F"/>
    <w:multiLevelType w:val="multilevel"/>
    <w:tmpl w:val="4D1C9FE4"/>
    <w:lvl w:ilvl="0">
      <w:start w:val="1"/>
      <w:numFmt w:val="decimal"/>
      <w:lvlText w:val="%1."/>
      <w:lvlJc w:val="left"/>
      <w:pPr>
        <w:ind w:left="612" w:hanging="612"/>
      </w:pPr>
      <w:rPr>
        <w:rFonts w:asciiTheme="minorHAnsi" w:eastAsiaTheme="minorHAnsi" w:hAnsiTheme="minorHAnsi" w:cstheme="minorBidi"/>
      </w:rPr>
    </w:lvl>
    <w:lvl w:ilvl="1">
      <w:start w:val="1"/>
      <w:numFmt w:val="decimal"/>
      <w:lvlText w:val="%1.%2"/>
      <w:lvlJc w:val="left"/>
      <w:pPr>
        <w:ind w:left="612" w:hanging="612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7" w15:restartNumberingAfterBreak="0">
    <w:nsid w:val="5E093772"/>
    <w:multiLevelType w:val="multilevel"/>
    <w:tmpl w:val="AE162B4A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5F5A5C3C"/>
    <w:multiLevelType w:val="hybridMultilevel"/>
    <w:tmpl w:val="77D24E8C"/>
    <w:lvl w:ilvl="0" w:tplc="04150011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B97FEF"/>
    <w:multiLevelType w:val="hybridMultilevel"/>
    <w:tmpl w:val="B4AE07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02E1512"/>
    <w:multiLevelType w:val="hybridMultilevel"/>
    <w:tmpl w:val="FCC250C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FC7DE3"/>
    <w:multiLevelType w:val="multilevel"/>
    <w:tmpl w:val="AE162B4A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67922981"/>
    <w:multiLevelType w:val="hybridMultilevel"/>
    <w:tmpl w:val="316A12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A341E93"/>
    <w:multiLevelType w:val="hybridMultilevel"/>
    <w:tmpl w:val="44B2CA50"/>
    <w:lvl w:ilvl="0" w:tplc="F2D8D326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BBE29F1"/>
    <w:multiLevelType w:val="hybridMultilevel"/>
    <w:tmpl w:val="9BA2FB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1C7336"/>
    <w:multiLevelType w:val="multilevel"/>
    <w:tmpl w:val="29CE21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6" w15:restartNumberingAfterBreak="0">
    <w:nsid w:val="6FA600D8"/>
    <w:multiLevelType w:val="hybridMultilevel"/>
    <w:tmpl w:val="1AACB9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FC8617A"/>
    <w:multiLevelType w:val="multilevel"/>
    <w:tmpl w:val="62E8C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0"/>
  </w:num>
  <w:num w:numId="3">
    <w:abstractNumId w:val="19"/>
  </w:num>
  <w:num w:numId="4">
    <w:abstractNumId w:val="45"/>
  </w:num>
  <w:num w:numId="5">
    <w:abstractNumId w:val="30"/>
  </w:num>
  <w:num w:numId="6">
    <w:abstractNumId w:val="9"/>
  </w:num>
  <w:num w:numId="7">
    <w:abstractNumId w:val="46"/>
  </w:num>
  <w:num w:numId="8">
    <w:abstractNumId w:val="20"/>
  </w:num>
  <w:num w:numId="9">
    <w:abstractNumId w:val="15"/>
  </w:num>
  <w:num w:numId="10">
    <w:abstractNumId w:val="47"/>
  </w:num>
  <w:num w:numId="11">
    <w:abstractNumId w:val="33"/>
  </w:num>
  <w:num w:numId="12">
    <w:abstractNumId w:val="7"/>
  </w:num>
  <w:num w:numId="13">
    <w:abstractNumId w:val="21"/>
  </w:num>
  <w:num w:numId="14">
    <w:abstractNumId w:val="39"/>
  </w:num>
  <w:num w:numId="15">
    <w:abstractNumId w:val="35"/>
  </w:num>
  <w:num w:numId="16">
    <w:abstractNumId w:val="24"/>
  </w:num>
  <w:num w:numId="17">
    <w:abstractNumId w:val="6"/>
  </w:num>
  <w:num w:numId="18">
    <w:abstractNumId w:val="31"/>
  </w:num>
  <w:num w:numId="19">
    <w:abstractNumId w:val="5"/>
  </w:num>
  <w:num w:numId="20">
    <w:abstractNumId w:val="8"/>
  </w:num>
  <w:num w:numId="21">
    <w:abstractNumId w:val="23"/>
  </w:num>
  <w:num w:numId="22">
    <w:abstractNumId w:val="22"/>
  </w:num>
  <w:num w:numId="23">
    <w:abstractNumId w:val="38"/>
  </w:num>
  <w:num w:numId="24">
    <w:abstractNumId w:val="32"/>
  </w:num>
  <w:num w:numId="25">
    <w:abstractNumId w:val="18"/>
  </w:num>
  <w:num w:numId="26">
    <w:abstractNumId w:val="37"/>
  </w:num>
  <w:num w:numId="27">
    <w:abstractNumId w:val="41"/>
  </w:num>
  <w:num w:numId="28">
    <w:abstractNumId w:val="11"/>
  </w:num>
  <w:num w:numId="29">
    <w:abstractNumId w:val="40"/>
  </w:num>
  <w:num w:numId="30">
    <w:abstractNumId w:val="36"/>
  </w:num>
  <w:num w:numId="31">
    <w:abstractNumId w:val="28"/>
  </w:num>
  <w:num w:numId="32">
    <w:abstractNumId w:val="27"/>
  </w:num>
  <w:num w:numId="33">
    <w:abstractNumId w:val="16"/>
  </w:num>
  <w:num w:numId="34">
    <w:abstractNumId w:val="26"/>
  </w:num>
  <w:num w:numId="35">
    <w:abstractNumId w:val="17"/>
  </w:num>
  <w:num w:numId="36">
    <w:abstractNumId w:val="25"/>
  </w:num>
  <w:num w:numId="37">
    <w:abstractNumId w:val="0"/>
  </w:num>
  <w:num w:numId="38">
    <w:abstractNumId w:val="1"/>
  </w:num>
  <w:num w:numId="39">
    <w:abstractNumId w:val="2"/>
  </w:num>
  <w:num w:numId="40">
    <w:abstractNumId w:val="14"/>
  </w:num>
  <w:num w:numId="41">
    <w:abstractNumId w:val="44"/>
  </w:num>
  <w:num w:numId="42">
    <w:abstractNumId w:val="42"/>
  </w:num>
  <w:num w:numId="43">
    <w:abstractNumId w:val="34"/>
  </w:num>
  <w:num w:numId="44">
    <w:abstractNumId w:val="43"/>
  </w:num>
  <w:num w:numId="45">
    <w:abstractNumId w:val="29"/>
  </w:num>
  <w:num w:numId="46">
    <w:abstractNumId w:val="12"/>
  </w:num>
  <w:num w:numId="47">
    <w:abstractNumId w:val="4"/>
  </w:num>
  <w:num w:numId="48">
    <w:abstractNumId w:val="3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9"/>
  <w:hyphenationZone w:val="425"/>
  <w:characterSpacingControl w:val="doNotCompress"/>
  <w:hdrShapeDefaults>
    <o:shapedefaults v:ext="edit" spidmax="1638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4922"/>
    <w:rsid w:val="0000086B"/>
    <w:rsid w:val="00001DAB"/>
    <w:rsid w:val="00013E4D"/>
    <w:rsid w:val="000418F6"/>
    <w:rsid w:val="00047DDB"/>
    <w:rsid w:val="00056692"/>
    <w:rsid w:val="00060619"/>
    <w:rsid w:val="00086A1E"/>
    <w:rsid w:val="00091219"/>
    <w:rsid w:val="000B0B82"/>
    <w:rsid w:val="000B10A0"/>
    <w:rsid w:val="000B12D5"/>
    <w:rsid w:val="000D25B2"/>
    <w:rsid w:val="000D4A41"/>
    <w:rsid w:val="000E7B35"/>
    <w:rsid w:val="00100F0E"/>
    <w:rsid w:val="0012327B"/>
    <w:rsid w:val="001252A9"/>
    <w:rsid w:val="0012791A"/>
    <w:rsid w:val="001452B6"/>
    <w:rsid w:val="00160856"/>
    <w:rsid w:val="00160F64"/>
    <w:rsid w:val="001614E4"/>
    <w:rsid w:val="00184798"/>
    <w:rsid w:val="001A1E3A"/>
    <w:rsid w:val="001B0BFC"/>
    <w:rsid w:val="001C4B28"/>
    <w:rsid w:val="001D1CD4"/>
    <w:rsid w:val="001D3237"/>
    <w:rsid w:val="00204280"/>
    <w:rsid w:val="002118E1"/>
    <w:rsid w:val="00215FC9"/>
    <w:rsid w:val="00220614"/>
    <w:rsid w:val="00222F27"/>
    <w:rsid w:val="00223F90"/>
    <w:rsid w:val="0023626B"/>
    <w:rsid w:val="00237E93"/>
    <w:rsid w:val="00241B0E"/>
    <w:rsid w:val="00241FF8"/>
    <w:rsid w:val="00244E9C"/>
    <w:rsid w:val="00250480"/>
    <w:rsid w:val="002556D1"/>
    <w:rsid w:val="00256417"/>
    <w:rsid w:val="002607B0"/>
    <w:rsid w:val="00280761"/>
    <w:rsid w:val="002B60EC"/>
    <w:rsid w:val="002F0466"/>
    <w:rsid w:val="002F44B3"/>
    <w:rsid w:val="003240B7"/>
    <w:rsid w:val="00326D3D"/>
    <w:rsid w:val="00331910"/>
    <w:rsid w:val="00356001"/>
    <w:rsid w:val="003705EA"/>
    <w:rsid w:val="00377C7F"/>
    <w:rsid w:val="003A611E"/>
    <w:rsid w:val="003D70A3"/>
    <w:rsid w:val="003E11A2"/>
    <w:rsid w:val="003E31D6"/>
    <w:rsid w:val="00402B95"/>
    <w:rsid w:val="00416E38"/>
    <w:rsid w:val="00424389"/>
    <w:rsid w:val="004246A8"/>
    <w:rsid w:val="00430AD0"/>
    <w:rsid w:val="0044472D"/>
    <w:rsid w:val="00461D2C"/>
    <w:rsid w:val="00463393"/>
    <w:rsid w:val="00465054"/>
    <w:rsid w:val="00466063"/>
    <w:rsid w:val="004664FF"/>
    <w:rsid w:val="004670D8"/>
    <w:rsid w:val="004816C7"/>
    <w:rsid w:val="004826A3"/>
    <w:rsid w:val="00492D98"/>
    <w:rsid w:val="00493D95"/>
    <w:rsid w:val="004C1C65"/>
    <w:rsid w:val="004D159E"/>
    <w:rsid w:val="004E05C9"/>
    <w:rsid w:val="004E0C6C"/>
    <w:rsid w:val="004F6ACE"/>
    <w:rsid w:val="005136BB"/>
    <w:rsid w:val="005153D3"/>
    <w:rsid w:val="00523D48"/>
    <w:rsid w:val="00557A83"/>
    <w:rsid w:val="0057293F"/>
    <w:rsid w:val="00573C16"/>
    <w:rsid w:val="00573F23"/>
    <w:rsid w:val="00590FAD"/>
    <w:rsid w:val="00592C36"/>
    <w:rsid w:val="00597EEB"/>
    <w:rsid w:val="005A2E76"/>
    <w:rsid w:val="005B4C69"/>
    <w:rsid w:val="005C6C66"/>
    <w:rsid w:val="005C7DAE"/>
    <w:rsid w:val="005E73BD"/>
    <w:rsid w:val="005F0B12"/>
    <w:rsid w:val="005F78A6"/>
    <w:rsid w:val="00600318"/>
    <w:rsid w:val="00621411"/>
    <w:rsid w:val="00622B8A"/>
    <w:rsid w:val="0063090C"/>
    <w:rsid w:val="00650AC5"/>
    <w:rsid w:val="00650F70"/>
    <w:rsid w:val="006609F6"/>
    <w:rsid w:val="006664FF"/>
    <w:rsid w:val="0068130A"/>
    <w:rsid w:val="0068362B"/>
    <w:rsid w:val="00694B40"/>
    <w:rsid w:val="00696841"/>
    <w:rsid w:val="006970B0"/>
    <w:rsid w:val="006D3B4A"/>
    <w:rsid w:val="006E283C"/>
    <w:rsid w:val="006F2E5B"/>
    <w:rsid w:val="006F3A0B"/>
    <w:rsid w:val="00710FC3"/>
    <w:rsid w:val="00723F9C"/>
    <w:rsid w:val="007327F7"/>
    <w:rsid w:val="00743663"/>
    <w:rsid w:val="0076031F"/>
    <w:rsid w:val="007628CE"/>
    <w:rsid w:val="00767D8D"/>
    <w:rsid w:val="00771EAB"/>
    <w:rsid w:val="0077771A"/>
    <w:rsid w:val="00777854"/>
    <w:rsid w:val="00777C0E"/>
    <w:rsid w:val="00790B8D"/>
    <w:rsid w:val="007975CE"/>
    <w:rsid w:val="007A1100"/>
    <w:rsid w:val="007B2778"/>
    <w:rsid w:val="007C7FC1"/>
    <w:rsid w:val="007E7CB4"/>
    <w:rsid w:val="00801A18"/>
    <w:rsid w:val="00804A97"/>
    <w:rsid w:val="00831435"/>
    <w:rsid w:val="008435D6"/>
    <w:rsid w:val="00846FA0"/>
    <w:rsid w:val="008477AB"/>
    <w:rsid w:val="00863BA3"/>
    <w:rsid w:val="008747A7"/>
    <w:rsid w:val="00874DA5"/>
    <w:rsid w:val="00885D84"/>
    <w:rsid w:val="0089219E"/>
    <w:rsid w:val="00893AD3"/>
    <w:rsid w:val="008B1208"/>
    <w:rsid w:val="008B13D9"/>
    <w:rsid w:val="008E30D9"/>
    <w:rsid w:val="008F2585"/>
    <w:rsid w:val="009056A8"/>
    <w:rsid w:val="00943EBE"/>
    <w:rsid w:val="009469D0"/>
    <w:rsid w:val="009567C1"/>
    <w:rsid w:val="009727CD"/>
    <w:rsid w:val="00974305"/>
    <w:rsid w:val="00983C10"/>
    <w:rsid w:val="00987DAB"/>
    <w:rsid w:val="009943EA"/>
    <w:rsid w:val="009A09DC"/>
    <w:rsid w:val="009B4490"/>
    <w:rsid w:val="009B58FC"/>
    <w:rsid w:val="009C15D9"/>
    <w:rsid w:val="009F130C"/>
    <w:rsid w:val="009F6B56"/>
    <w:rsid w:val="00A00278"/>
    <w:rsid w:val="00A0617C"/>
    <w:rsid w:val="00A11E29"/>
    <w:rsid w:val="00A205AB"/>
    <w:rsid w:val="00A4302F"/>
    <w:rsid w:val="00A47D82"/>
    <w:rsid w:val="00A66B40"/>
    <w:rsid w:val="00A74B9B"/>
    <w:rsid w:val="00AB3201"/>
    <w:rsid w:val="00AB75B0"/>
    <w:rsid w:val="00AC0CE9"/>
    <w:rsid w:val="00AD14A5"/>
    <w:rsid w:val="00AD2B93"/>
    <w:rsid w:val="00AD3FD3"/>
    <w:rsid w:val="00AE338C"/>
    <w:rsid w:val="00AF09DE"/>
    <w:rsid w:val="00B16AAC"/>
    <w:rsid w:val="00B22C25"/>
    <w:rsid w:val="00B33DAA"/>
    <w:rsid w:val="00B35133"/>
    <w:rsid w:val="00B461F3"/>
    <w:rsid w:val="00B47FAD"/>
    <w:rsid w:val="00B52168"/>
    <w:rsid w:val="00B625F0"/>
    <w:rsid w:val="00B632FF"/>
    <w:rsid w:val="00B80BD5"/>
    <w:rsid w:val="00B81637"/>
    <w:rsid w:val="00B833DF"/>
    <w:rsid w:val="00B90BE3"/>
    <w:rsid w:val="00BA2739"/>
    <w:rsid w:val="00BA65F4"/>
    <w:rsid w:val="00BC4918"/>
    <w:rsid w:val="00BD3A14"/>
    <w:rsid w:val="00BE03E2"/>
    <w:rsid w:val="00BF1B3C"/>
    <w:rsid w:val="00C03527"/>
    <w:rsid w:val="00C147A2"/>
    <w:rsid w:val="00C219C0"/>
    <w:rsid w:val="00C44A5C"/>
    <w:rsid w:val="00C45E7D"/>
    <w:rsid w:val="00C46806"/>
    <w:rsid w:val="00C47C36"/>
    <w:rsid w:val="00C51D17"/>
    <w:rsid w:val="00C641DA"/>
    <w:rsid w:val="00C90D6D"/>
    <w:rsid w:val="00C94C04"/>
    <w:rsid w:val="00CA3E10"/>
    <w:rsid w:val="00CA67A0"/>
    <w:rsid w:val="00CD5B3F"/>
    <w:rsid w:val="00CF31EB"/>
    <w:rsid w:val="00D02E8C"/>
    <w:rsid w:val="00D0777C"/>
    <w:rsid w:val="00D45784"/>
    <w:rsid w:val="00D60A44"/>
    <w:rsid w:val="00D73909"/>
    <w:rsid w:val="00D77DA8"/>
    <w:rsid w:val="00D94922"/>
    <w:rsid w:val="00D956C0"/>
    <w:rsid w:val="00DA0BF9"/>
    <w:rsid w:val="00DB1B78"/>
    <w:rsid w:val="00DB399A"/>
    <w:rsid w:val="00DB59C9"/>
    <w:rsid w:val="00DC3AB6"/>
    <w:rsid w:val="00DD2F1E"/>
    <w:rsid w:val="00DE283E"/>
    <w:rsid w:val="00DE3CDE"/>
    <w:rsid w:val="00E00EF6"/>
    <w:rsid w:val="00E06E16"/>
    <w:rsid w:val="00E159B6"/>
    <w:rsid w:val="00E17681"/>
    <w:rsid w:val="00E274C3"/>
    <w:rsid w:val="00E37A2D"/>
    <w:rsid w:val="00E401A8"/>
    <w:rsid w:val="00E45849"/>
    <w:rsid w:val="00E47A0B"/>
    <w:rsid w:val="00E63F7D"/>
    <w:rsid w:val="00E7371F"/>
    <w:rsid w:val="00E80118"/>
    <w:rsid w:val="00EA3C3B"/>
    <w:rsid w:val="00EA3D6D"/>
    <w:rsid w:val="00EC12DD"/>
    <w:rsid w:val="00EC4C71"/>
    <w:rsid w:val="00EE3E37"/>
    <w:rsid w:val="00EE59AC"/>
    <w:rsid w:val="00EF4617"/>
    <w:rsid w:val="00F11F63"/>
    <w:rsid w:val="00F12E51"/>
    <w:rsid w:val="00F17993"/>
    <w:rsid w:val="00F20EE6"/>
    <w:rsid w:val="00F3422A"/>
    <w:rsid w:val="00F61A18"/>
    <w:rsid w:val="00F66BC8"/>
    <w:rsid w:val="00F71EFB"/>
    <w:rsid w:val="00F80FDF"/>
    <w:rsid w:val="00F824B7"/>
    <w:rsid w:val="00FB298E"/>
    <w:rsid w:val="00FB4B0F"/>
    <w:rsid w:val="00FC6A13"/>
    <w:rsid w:val="00FD0E43"/>
    <w:rsid w:val="00FD17AF"/>
    <w:rsid w:val="00FE0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6C020675"/>
  <w15:docId w15:val="{449D71B3-8F72-4DD3-BF9D-B6AE24A8A2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94922"/>
    <w:pPr>
      <w:keepNext/>
      <w:keepLines/>
      <w:numPr>
        <w:numId w:val="32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37A2D"/>
    <w:pPr>
      <w:keepNext/>
      <w:keepLines/>
      <w:numPr>
        <w:ilvl w:val="1"/>
        <w:numId w:val="32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E37A2D"/>
    <w:pPr>
      <w:keepNext/>
      <w:keepLines/>
      <w:numPr>
        <w:ilvl w:val="2"/>
        <w:numId w:val="32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44A5C"/>
    <w:pPr>
      <w:keepNext/>
      <w:keepLines/>
      <w:numPr>
        <w:ilvl w:val="3"/>
        <w:numId w:val="32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C219C0"/>
    <w:pPr>
      <w:keepNext/>
      <w:keepLines/>
      <w:numPr>
        <w:ilvl w:val="4"/>
        <w:numId w:val="32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F6B56"/>
    <w:pPr>
      <w:keepNext/>
      <w:keepLines/>
      <w:numPr>
        <w:ilvl w:val="5"/>
        <w:numId w:val="32"/>
      </w:numPr>
      <w:spacing w:before="200" w:after="0" w:line="276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F6B56"/>
    <w:pPr>
      <w:keepNext/>
      <w:keepLines/>
      <w:numPr>
        <w:ilvl w:val="6"/>
        <w:numId w:val="32"/>
      </w:numPr>
      <w:spacing w:before="200" w:after="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F6B56"/>
    <w:pPr>
      <w:keepNext/>
      <w:keepLines/>
      <w:numPr>
        <w:ilvl w:val="7"/>
        <w:numId w:val="32"/>
      </w:numPr>
      <w:spacing w:before="200" w:after="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F6B56"/>
    <w:pPr>
      <w:keepNext/>
      <w:keepLines/>
      <w:numPr>
        <w:ilvl w:val="8"/>
        <w:numId w:val="32"/>
      </w:numPr>
      <w:spacing w:before="200" w:after="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9492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Wyrnienieintensywne">
    <w:name w:val="Intense Emphasis"/>
    <w:basedOn w:val="Domylnaczcionkaakapitu"/>
    <w:uiPriority w:val="21"/>
    <w:qFormat/>
    <w:rsid w:val="00D94922"/>
    <w:rPr>
      <w:i/>
      <w:iCs/>
      <w:color w:val="5B9BD5" w:themeColor="accent1"/>
    </w:rPr>
  </w:style>
  <w:style w:type="paragraph" w:styleId="Akapitzlist">
    <w:name w:val="List Paragraph"/>
    <w:basedOn w:val="Normalny"/>
    <w:uiPriority w:val="34"/>
    <w:qFormat/>
    <w:rsid w:val="00D94922"/>
    <w:pPr>
      <w:ind w:left="720"/>
      <w:contextualSpacing/>
    </w:pPr>
  </w:style>
  <w:style w:type="character" w:styleId="Wyrnieniedelikatne">
    <w:name w:val="Subtle Emphasis"/>
    <w:basedOn w:val="Domylnaczcionkaakapitu"/>
    <w:uiPriority w:val="19"/>
    <w:qFormat/>
    <w:rsid w:val="00D94922"/>
    <w:rPr>
      <w:i/>
      <w:iCs/>
      <w:color w:val="404040" w:themeColor="text1" w:themeTint="BF"/>
    </w:rPr>
  </w:style>
  <w:style w:type="paragraph" w:styleId="Legenda">
    <w:name w:val="caption"/>
    <w:basedOn w:val="Normalny"/>
    <w:next w:val="Normalny"/>
    <w:uiPriority w:val="99"/>
    <w:unhideWhenUsed/>
    <w:qFormat/>
    <w:rsid w:val="0006061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Tabela-Siatka">
    <w:name w:val="Table Grid"/>
    <w:basedOn w:val="Standardowy"/>
    <w:rsid w:val="000606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siatki4akcent61">
    <w:name w:val="Tabela siatki 4 — akcent 61"/>
    <w:basedOn w:val="Standardowy"/>
    <w:uiPriority w:val="49"/>
    <w:rsid w:val="00974305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styleId="Uwydatnienie">
    <w:name w:val="Emphasis"/>
    <w:basedOn w:val="Domylnaczcionkaakapitu"/>
    <w:uiPriority w:val="20"/>
    <w:qFormat/>
    <w:rsid w:val="00184798"/>
    <w:rPr>
      <w:i/>
      <w:iCs/>
    </w:rPr>
  </w:style>
  <w:style w:type="character" w:customStyle="1" w:styleId="Nagwek2Znak">
    <w:name w:val="Nagłówek 2 Znak"/>
    <w:basedOn w:val="Domylnaczcionkaakapitu"/>
    <w:link w:val="Nagwek2"/>
    <w:uiPriority w:val="9"/>
    <w:rsid w:val="00E37A2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E37A2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ezodstpw">
    <w:name w:val="No Spacing"/>
    <w:link w:val="BezodstpwZnak"/>
    <w:uiPriority w:val="1"/>
    <w:qFormat/>
    <w:rsid w:val="00C641DA"/>
    <w:pPr>
      <w:spacing w:after="0" w:line="240" w:lineRule="auto"/>
    </w:pPr>
  </w:style>
  <w:style w:type="paragraph" w:styleId="Tytu">
    <w:name w:val="Title"/>
    <w:basedOn w:val="Normalny"/>
    <w:next w:val="Normalny"/>
    <w:link w:val="TytuZnak"/>
    <w:uiPriority w:val="10"/>
    <w:qFormat/>
    <w:rsid w:val="00F1799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179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17993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F17993"/>
    <w:rPr>
      <w:rFonts w:eastAsiaTheme="minorEastAsia"/>
      <w:color w:val="5A5A5A" w:themeColor="text1" w:themeTint="A5"/>
      <w:spacing w:val="1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17993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C44A5C"/>
    <w:pPr>
      <w:tabs>
        <w:tab w:val="right" w:leader="dot" w:pos="9062"/>
      </w:tabs>
      <w:spacing w:after="100"/>
    </w:pPr>
  </w:style>
  <w:style w:type="paragraph" w:styleId="Spistreci3">
    <w:name w:val="toc 3"/>
    <w:basedOn w:val="Normalny"/>
    <w:next w:val="Normalny"/>
    <w:autoRedefine/>
    <w:uiPriority w:val="39"/>
    <w:unhideWhenUsed/>
    <w:rsid w:val="00F17993"/>
    <w:pPr>
      <w:spacing w:after="100"/>
      <w:ind w:left="440"/>
    </w:pPr>
  </w:style>
  <w:style w:type="paragraph" w:styleId="Spistreci2">
    <w:name w:val="toc 2"/>
    <w:basedOn w:val="Normalny"/>
    <w:next w:val="Normalny"/>
    <w:autoRedefine/>
    <w:uiPriority w:val="39"/>
    <w:unhideWhenUsed/>
    <w:rsid w:val="00F17993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F17993"/>
    <w:rPr>
      <w:color w:val="0563C1" w:themeColor="hyperlink"/>
      <w:u w:val="single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33DAA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33DAA"/>
    <w:rPr>
      <w:i/>
      <w:iCs/>
      <w:color w:val="5B9BD5" w:themeColor="accent1"/>
    </w:rPr>
  </w:style>
  <w:style w:type="character" w:styleId="UyteHipercze">
    <w:name w:val="FollowedHyperlink"/>
    <w:basedOn w:val="Domylnaczcionkaakapitu"/>
    <w:uiPriority w:val="99"/>
    <w:semiHidden/>
    <w:unhideWhenUsed/>
    <w:rsid w:val="00AD2B93"/>
    <w:rPr>
      <w:color w:val="954F72" w:themeColor="followedHyperlink"/>
      <w:u w:val="single"/>
    </w:rPr>
  </w:style>
  <w:style w:type="paragraph" w:styleId="Tekstpodstawowy">
    <w:name w:val="Body Text"/>
    <w:aliases w:val="Znak,- Indented"/>
    <w:basedOn w:val="Normalny"/>
    <w:link w:val="TekstpodstawowyZnak"/>
    <w:rsid w:val="00694B40"/>
    <w:pPr>
      <w:spacing w:after="100" w:afterAutospacing="1" w:line="290" w:lineRule="exact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aliases w:val="Znak Znak,- Indented Znak"/>
    <w:basedOn w:val="Domylnaczcionkaakapitu"/>
    <w:link w:val="Tekstpodstawowy"/>
    <w:rsid w:val="00694B40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C44A5C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">
    <w:name w:val="header"/>
    <w:basedOn w:val="Normalny"/>
    <w:link w:val="NagwekZnak"/>
    <w:uiPriority w:val="99"/>
    <w:unhideWhenUsed/>
    <w:rsid w:val="00244E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44E9C"/>
  </w:style>
  <w:style w:type="paragraph" w:styleId="Stopka">
    <w:name w:val="footer"/>
    <w:basedOn w:val="Normalny"/>
    <w:link w:val="StopkaZnak"/>
    <w:uiPriority w:val="99"/>
    <w:unhideWhenUsed/>
    <w:rsid w:val="00244E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44E9C"/>
  </w:style>
  <w:style w:type="numbering" w:customStyle="1" w:styleId="WWNum65">
    <w:name w:val="WWNum65"/>
    <w:rsid w:val="006664FF"/>
    <w:pPr>
      <w:numPr>
        <w:numId w:val="20"/>
      </w:numPr>
    </w:pPr>
  </w:style>
  <w:style w:type="paragraph" w:customStyle="1" w:styleId="Tabelatre">
    <w:name w:val="Tabela treść"/>
    <w:basedOn w:val="Normalny"/>
    <w:uiPriority w:val="99"/>
    <w:rsid w:val="00223F90"/>
    <w:pPr>
      <w:keepLines/>
      <w:spacing w:before="60" w:after="60" w:line="240" w:lineRule="auto"/>
    </w:pPr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Tabelanagwek">
    <w:name w:val="Tabela nagłówek"/>
    <w:basedOn w:val="Tabelatre"/>
    <w:uiPriority w:val="99"/>
    <w:rsid w:val="00223F90"/>
    <w:rPr>
      <w:b/>
    </w:rPr>
  </w:style>
  <w:style w:type="paragraph" w:customStyle="1" w:styleId="Tabelanagwekwikszy">
    <w:name w:val="Tabela nagłówek większy"/>
    <w:basedOn w:val="Tabelanagwek"/>
    <w:uiPriority w:val="99"/>
    <w:rsid w:val="00223F90"/>
    <w:rPr>
      <w:sz w:val="28"/>
    </w:rPr>
  </w:style>
  <w:style w:type="paragraph" w:customStyle="1" w:styleId="TytuNazwaDokumentu">
    <w:name w:val="Tytuł_Nazwa_Dokumentu"/>
    <w:basedOn w:val="Normalny"/>
    <w:uiPriority w:val="99"/>
    <w:rsid w:val="00223F90"/>
    <w:pPr>
      <w:spacing w:before="100" w:beforeAutospacing="1" w:after="100" w:afterAutospacing="1" w:line="240" w:lineRule="auto"/>
      <w:jc w:val="right"/>
    </w:pPr>
    <w:rPr>
      <w:rFonts w:ascii="Arial" w:eastAsia="Times New Roman" w:hAnsi="Arial" w:cs="Times New Roman"/>
      <w:b/>
      <w:sz w:val="48"/>
      <w:szCs w:val="48"/>
      <w:lang w:eastAsia="pl-PL"/>
    </w:rPr>
  </w:style>
  <w:style w:type="paragraph" w:customStyle="1" w:styleId="TytuWersjaDokumentu">
    <w:name w:val="Tytuł_Wersja_Dokumentu"/>
    <w:basedOn w:val="Normalny"/>
    <w:uiPriority w:val="99"/>
    <w:rsid w:val="00223F90"/>
    <w:pPr>
      <w:spacing w:before="100" w:beforeAutospacing="1" w:after="100" w:afterAutospacing="1" w:line="240" w:lineRule="auto"/>
      <w:jc w:val="right"/>
    </w:pPr>
    <w:rPr>
      <w:rFonts w:ascii="Arial" w:eastAsia="Times New Roman" w:hAnsi="Arial" w:cs="Times New Roman"/>
      <w:sz w:val="36"/>
      <w:szCs w:val="36"/>
      <w:lang w:eastAsia="pl-PL"/>
    </w:rPr>
  </w:style>
  <w:style w:type="paragraph" w:customStyle="1" w:styleId="TytuDataPublikacji">
    <w:name w:val="Tytuł_Data_Publikacji"/>
    <w:basedOn w:val="Normalny"/>
    <w:uiPriority w:val="99"/>
    <w:rsid w:val="00223F90"/>
    <w:pPr>
      <w:spacing w:before="100" w:beforeAutospacing="1" w:after="100" w:afterAutospacing="1" w:line="240" w:lineRule="auto"/>
      <w:jc w:val="right"/>
    </w:pPr>
    <w:rPr>
      <w:rFonts w:ascii="Arial" w:eastAsia="Times New Roman" w:hAnsi="Arial" w:cs="Times New Roman"/>
      <w:sz w:val="28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C219C0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F6B56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F6B5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F6B5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F6B5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F6B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F6B56"/>
    <w:rPr>
      <w:rFonts w:ascii="Tahoma" w:hAnsi="Tahoma" w:cs="Tahoma"/>
      <w:sz w:val="16"/>
      <w:szCs w:val="16"/>
    </w:rPr>
  </w:style>
  <w:style w:type="character" w:customStyle="1" w:styleId="BezodstpwZnak">
    <w:name w:val="Bez odstępów Znak"/>
    <w:basedOn w:val="Domylnaczcionkaakapitu"/>
    <w:link w:val="Bezodstpw"/>
    <w:uiPriority w:val="1"/>
    <w:rsid w:val="009F6B56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F6B5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F6B5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F6B56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F6B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F6B56"/>
    <w:pPr>
      <w:spacing w:after="200"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F6B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F6B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F6B56"/>
    <w:rPr>
      <w:b/>
      <w:bCs/>
      <w:sz w:val="20"/>
      <w:szCs w:val="20"/>
    </w:rPr>
  </w:style>
  <w:style w:type="paragraph" w:customStyle="1" w:styleId="tytudokumentu">
    <w:name w:val="tytuł dokumentu"/>
    <w:basedOn w:val="Normalny"/>
    <w:uiPriority w:val="99"/>
    <w:rsid w:val="009F6B56"/>
    <w:pPr>
      <w:suppressAutoHyphens/>
      <w:spacing w:after="60" w:line="240" w:lineRule="auto"/>
      <w:ind w:left="1440" w:right="74"/>
    </w:pPr>
    <w:rPr>
      <w:rFonts w:ascii="Arial" w:eastAsia="Times New Roman" w:hAnsi="Arial" w:cs="Times New Roman"/>
      <w:b/>
      <w:color w:val="0070C0"/>
      <w:sz w:val="48"/>
      <w:szCs w:val="48"/>
      <w:lang w:eastAsia="ar-SA"/>
    </w:rPr>
  </w:style>
  <w:style w:type="character" w:styleId="Numerwiersza">
    <w:name w:val="line number"/>
    <w:basedOn w:val="Domylnaczcionkaakapitu"/>
    <w:uiPriority w:val="99"/>
    <w:semiHidden/>
    <w:unhideWhenUsed/>
    <w:rsid w:val="009F6B56"/>
  </w:style>
  <w:style w:type="paragraph" w:customStyle="1" w:styleId="Textbody">
    <w:name w:val="Text body"/>
    <w:basedOn w:val="Normalny"/>
    <w:rsid w:val="009F6B56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bidi="en-US"/>
    </w:rPr>
  </w:style>
  <w:style w:type="paragraph" w:customStyle="1" w:styleId="Zawartotabeli">
    <w:name w:val="Zawartość tabeli"/>
    <w:basedOn w:val="Normalny"/>
    <w:rsid w:val="009F6B56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character" w:customStyle="1" w:styleId="issue-link-key">
    <w:name w:val="issue-link-key"/>
    <w:basedOn w:val="Domylnaczcionkaakapitu"/>
    <w:rsid w:val="00C90D6D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77C0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77C0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77C0E"/>
    <w:rPr>
      <w:vertAlign w:val="superscript"/>
    </w:rPr>
  </w:style>
  <w:style w:type="paragraph" w:styleId="Poprawka">
    <w:name w:val="Revision"/>
    <w:hidden/>
    <w:uiPriority w:val="99"/>
    <w:semiHidden/>
    <w:rsid w:val="00893AD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1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9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779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771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8525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566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emf"/><Relationship Id="rId33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emf"/><Relationship Id="rId29" Type="http://schemas.openxmlformats.org/officeDocument/2006/relationships/hyperlink" Target="http://10.10.130.101:8080/archiv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emf"/><Relationship Id="rId32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header" Target="header2.xml"/><Relationship Id="rId19" Type="http://schemas.openxmlformats.org/officeDocument/2006/relationships/image" Target="media/image9.emf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header" Target="header3.xml"/><Relationship Id="rId35" Type="http://schemas.openxmlformats.org/officeDocument/2006/relationships/theme" Target="theme/theme1.xml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103618-1261-4474-83B9-084C3E14C4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28</Pages>
  <Words>3013</Words>
  <Characters>18078</Characters>
  <Application>Microsoft Office Word</Application>
  <DocSecurity>0</DocSecurity>
  <Lines>150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Darmofalski</dc:creator>
  <cp:keywords/>
  <dc:description/>
  <cp:lastModifiedBy>Kaniuka Kacper  (DIRS)</cp:lastModifiedBy>
  <cp:revision>10</cp:revision>
  <cp:lastPrinted>2021-08-18T11:40:00Z</cp:lastPrinted>
  <dcterms:created xsi:type="dcterms:W3CDTF">2017-04-05T09:05:00Z</dcterms:created>
  <dcterms:modified xsi:type="dcterms:W3CDTF">2021-08-19T09:20:00Z</dcterms:modified>
</cp:coreProperties>
</file>